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CB2" w:rsidRPr="00616811" w:rsidRDefault="00315CB2" w:rsidP="00D17332">
      <w:pPr>
        <w:pStyle w:val="aff1"/>
        <w:tabs>
          <w:tab w:val="left" w:pos="5812"/>
        </w:tabs>
        <w:jc w:val="center"/>
        <w:rPr>
          <w:sz w:val="28"/>
          <w:szCs w:val="28"/>
        </w:rPr>
      </w:pPr>
      <w:r w:rsidRPr="00616811">
        <w:rPr>
          <w:sz w:val="28"/>
          <w:szCs w:val="28"/>
        </w:rPr>
        <w:t>Муниципальное бюджетное общеобразовательное учреждение</w:t>
      </w:r>
    </w:p>
    <w:p w:rsidR="00315CB2" w:rsidRPr="00616811" w:rsidRDefault="00315CB2" w:rsidP="002726FE">
      <w:pPr>
        <w:pStyle w:val="aff1"/>
        <w:jc w:val="center"/>
        <w:rPr>
          <w:sz w:val="28"/>
          <w:szCs w:val="28"/>
        </w:rPr>
      </w:pPr>
      <w:r w:rsidRPr="00616811">
        <w:rPr>
          <w:sz w:val="28"/>
          <w:szCs w:val="28"/>
        </w:rPr>
        <w:t xml:space="preserve">«Гатчинская  средняя общеобразовательная № </w:t>
      </w:r>
      <w:r w:rsidR="00B6070E">
        <w:rPr>
          <w:sz w:val="28"/>
          <w:szCs w:val="28"/>
        </w:rPr>
        <w:t>2»</w:t>
      </w:r>
    </w:p>
    <w:p w:rsidR="00315CB2" w:rsidRPr="00616811" w:rsidRDefault="00315CB2" w:rsidP="002726FE">
      <w:pPr>
        <w:pStyle w:val="aff1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920"/>
        <w:gridCol w:w="5794"/>
      </w:tblGrid>
      <w:tr w:rsidR="00315CB2" w:rsidRPr="00616811" w:rsidTr="00315CB2">
        <w:tc>
          <w:tcPr>
            <w:tcW w:w="3936" w:type="dxa"/>
          </w:tcPr>
          <w:p w:rsidR="00315CB2" w:rsidRPr="00616811" w:rsidRDefault="00315CB2" w:rsidP="005515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315CB2" w:rsidRPr="00616811" w:rsidRDefault="00315CB2" w:rsidP="005515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5CB2" w:rsidRPr="00616811" w:rsidRDefault="00315CB2" w:rsidP="005515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6811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491161">
              <w:rPr>
                <w:rFonts w:ascii="Times New Roman" w:hAnsi="Times New Roman"/>
                <w:sz w:val="28"/>
                <w:szCs w:val="28"/>
              </w:rPr>
              <w:t>к АООП ООО для детей с ЗПР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91161" w:rsidRDefault="00491161" w:rsidP="005515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утверждённой приказом </w:t>
            </w:r>
          </w:p>
          <w:p w:rsidR="00315CB2" w:rsidRDefault="00491161" w:rsidP="005515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B6070E">
              <w:rPr>
                <w:rFonts w:ascii="Times New Roman" w:hAnsi="Times New Roman"/>
                <w:sz w:val="28"/>
                <w:szCs w:val="28"/>
              </w:rPr>
              <w:t xml:space="preserve">  194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</w:t>
            </w:r>
            <w:r w:rsidR="00265A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30.08. </w:t>
            </w:r>
            <w:r w:rsidR="00315CB2">
              <w:rPr>
                <w:rFonts w:ascii="Times New Roman" w:hAnsi="Times New Roman"/>
                <w:sz w:val="28"/>
                <w:szCs w:val="28"/>
              </w:rPr>
              <w:t>2018г.</w:t>
            </w:r>
          </w:p>
          <w:p w:rsidR="00315CB2" w:rsidRPr="00616811" w:rsidRDefault="00315CB2" w:rsidP="005515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5CB2" w:rsidRPr="00616811" w:rsidRDefault="00315CB2" w:rsidP="005515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5CB2" w:rsidRPr="00616811" w:rsidRDefault="00315CB2" w:rsidP="005515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932C8" w:rsidRDefault="004932C8" w:rsidP="005515EA">
      <w:pPr>
        <w:tabs>
          <w:tab w:val="left" w:pos="4020"/>
        </w:tabs>
        <w:jc w:val="both"/>
        <w:rPr>
          <w:sz w:val="20"/>
          <w:szCs w:val="20"/>
        </w:rPr>
      </w:pPr>
    </w:p>
    <w:p w:rsidR="004932C8" w:rsidRDefault="004932C8" w:rsidP="005515EA">
      <w:pPr>
        <w:tabs>
          <w:tab w:val="left" w:pos="4020"/>
        </w:tabs>
        <w:jc w:val="both"/>
        <w:rPr>
          <w:sz w:val="20"/>
          <w:szCs w:val="20"/>
        </w:rPr>
      </w:pPr>
    </w:p>
    <w:p w:rsidR="004932C8" w:rsidRDefault="004932C8" w:rsidP="005515EA">
      <w:pPr>
        <w:tabs>
          <w:tab w:val="left" w:pos="4020"/>
        </w:tabs>
        <w:jc w:val="both"/>
        <w:rPr>
          <w:sz w:val="20"/>
          <w:szCs w:val="20"/>
        </w:rPr>
      </w:pPr>
    </w:p>
    <w:p w:rsidR="00E706AE" w:rsidRPr="00315CB2" w:rsidRDefault="00E706AE" w:rsidP="005515EA">
      <w:pPr>
        <w:tabs>
          <w:tab w:val="left" w:pos="4020"/>
        </w:tabs>
        <w:jc w:val="both"/>
        <w:rPr>
          <w:sz w:val="20"/>
          <w:szCs w:val="20"/>
        </w:rPr>
      </w:pPr>
    </w:p>
    <w:p w:rsidR="00E706AE" w:rsidRPr="0003360B" w:rsidRDefault="00E706AE" w:rsidP="002726FE">
      <w:pPr>
        <w:tabs>
          <w:tab w:val="left" w:pos="402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</w:t>
      </w:r>
      <w:r w:rsidRPr="00E46236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E706AE" w:rsidRPr="00315CB2" w:rsidRDefault="00315CB2" w:rsidP="002726FE">
      <w:pPr>
        <w:jc w:val="center"/>
        <w:rPr>
          <w:rFonts w:ascii="Times New Roman" w:hAnsi="Times New Roman"/>
          <w:sz w:val="28"/>
          <w:szCs w:val="28"/>
        </w:rPr>
      </w:pPr>
      <w:r w:rsidRPr="00315CB2">
        <w:rPr>
          <w:rFonts w:ascii="Times New Roman" w:hAnsi="Times New Roman"/>
          <w:sz w:val="28"/>
          <w:szCs w:val="28"/>
        </w:rPr>
        <w:t>ПО УЧЕБНОМУ ПРЕДМЕТУ "АНГЛИЙСКИЙ ЯЗЫК</w:t>
      </w:r>
    </w:p>
    <w:p w:rsidR="00E706AE" w:rsidRPr="008214AE" w:rsidRDefault="00C34052" w:rsidP="002726FE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8214AE">
        <w:rPr>
          <w:rFonts w:ascii="Times New Roman" w:hAnsi="Times New Roman"/>
          <w:sz w:val="28"/>
          <w:szCs w:val="28"/>
          <w:u w:val="single"/>
        </w:rPr>
        <w:t xml:space="preserve">для обучающихся с ОВЗ (ЗПР), </w:t>
      </w:r>
      <w:r w:rsidR="000F6E2D">
        <w:rPr>
          <w:rFonts w:ascii="Times New Roman" w:hAnsi="Times New Roman"/>
          <w:sz w:val="28"/>
          <w:szCs w:val="28"/>
          <w:u w:val="single"/>
        </w:rPr>
        <w:t>5</w:t>
      </w:r>
      <w:r w:rsidR="00E706AE" w:rsidRPr="008214AE"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Pr="008214AE">
        <w:rPr>
          <w:rFonts w:ascii="Times New Roman" w:hAnsi="Times New Roman"/>
          <w:sz w:val="28"/>
          <w:szCs w:val="28"/>
          <w:u w:val="single"/>
        </w:rPr>
        <w:t>,</w:t>
      </w:r>
    </w:p>
    <w:p w:rsidR="00C34052" w:rsidRPr="008214AE" w:rsidRDefault="008214AE" w:rsidP="002726FE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8214AE">
        <w:rPr>
          <w:rFonts w:ascii="Times New Roman" w:hAnsi="Times New Roman"/>
          <w:sz w:val="28"/>
          <w:szCs w:val="28"/>
          <w:u w:val="single"/>
        </w:rPr>
        <w:t>реализующий ФГОС ООО</w:t>
      </w:r>
    </w:p>
    <w:p w:rsidR="00491161" w:rsidRPr="00491161" w:rsidRDefault="00491161" w:rsidP="00265A77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720"/>
        <w:rPr>
          <w:rFonts w:ascii="Times New Roman" w:eastAsia="MS ??" w:hAnsi="Times New Roman" w:cs="Cambria"/>
          <w:sz w:val="28"/>
          <w:szCs w:val="28"/>
          <w:lang w:eastAsia="ar-SA"/>
        </w:rPr>
      </w:pPr>
      <w:r w:rsidRPr="00491161">
        <w:rPr>
          <w:rFonts w:ascii="Times New Roman" w:eastAsia="MS ??" w:hAnsi="Times New Roman" w:cs="Cambria"/>
          <w:color w:val="000000"/>
          <w:sz w:val="28"/>
          <w:szCs w:val="28"/>
          <w:lang w:eastAsia="ar-SA"/>
        </w:rPr>
        <w:t xml:space="preserve">Программа разработана на основе </w:t>
      </w:r>
      <w:r w:rsidRPr="00491161">
        <w:rPr>
          <w:rFonts w:ascii="Times New Roman" w:eastAsia="MS ??" w:hAnsi="Times New Roman" w:cs="Cambria"/>
          <w:sz w:val="28"/>
          <w:szCs w:val="28"/>
          <w:lang w:eastAsia="ar-SA"/>
        </w:rPr>
        <w:t>Примерной программы по учебным предметам. Иностранный язык. 5</w:t>
      </w:r>
      <w:r w:rsidR="000F6E2D">
        <w:rPr>
          <w:rFonts w:ascii="Times New Roman" w:eastAsia="MS ??" w:hAnsi="Times New Roman" w:cs="Cambria"/>
          <w:sz w:val="28"/>
          <w:szCs w:val="28"/>
          <w:lang w:eastAsia="ar-SA"/>
        </w:rPr>
        <w:t>клас</w:t>
      </w:r>
      <w:r w:rsidRPr="00491161">
        <w:rPr>
          <w:rFonts w:ascii="Times New Roman" w:eastAsia="MS ??" w:hAnsi="Times New Roman" w:cs="Cambria"/>
          <w:sz w:val="28"/>
          <w:szCs w:val="28"/>
          <w:lang w:eastAsia="ar-SA"/>
        </w:rPr>
        <w:t>. – М.: Просвещение, 201</w:t>
      </w:r>
      <w:r>
        <w:rPr>
          <w:rFonts w:ascii="Times New Roman" w:eastAsia="MS ??" w:hAnsi="Times New Roman" w:cs="Cambria"/>
          <w:sz w:val="28"/>
          <w:szCs w:val="28"/>
          <w:lang w:eastAsia="ar-SA"/>
        </w:rPr>
        <w:t>5</w:t>
      </w:r>
      <w:r w:rsidRPr="00491161">
        <w:rPr>
          <w:rFonts w:ascii="Times New Roman" w:eastAsia="MS ??" w:hAnsi="Times New Roman" w:cs="Cambria"/>
          <w:sz w:val="28"/>
          <w:szCs w:val="28"/>
          <w:lang w:eastAsia="ar-SA"/>
        </w:rPr>
        <w:t>. – (Серия «Стандарты второго поколения»).</w:t>
      </w:r>
    </w:p>
    <w:p w:rsidR="00265A77" w:rsidRDefault="00265A77" w:rsidP="00265A77">
      <w:pPr>
        <w:pStyle w:val="a6"/>
        <w:shd w:val="clear" w:color="auto" w:fill="FFFFFF"/>
        <w:suppressAutoHyphens/>
        <w:spacing w:after="0" w:line="360" w:lineRule="auto"/>
        <w:rPr>
          <w:rFonts w:ascii="Times New Roman" w:eastAsia="MS ??" w:hAnsi="Times New Roman" w:cs="Cambria"/>
          <w:color w:val="000000"/>
          <w:sz w:val="28"/>
          <w:szCs w:val="28"/>
          <w:lang w:eastAsia="ar-SA"/>
        </w:rPr>
      </w:pPr>
    </w:p>
    <w:p w:rsidR="00265A77" w:rsidRDefault="00265A77" w:rsidP="00265A77">
      <w:pPr>
        <w:pStyle w:val="a6"/>
        <w:shd w:val="clear" w:color="auto" w:fill="FFFFFF"/>
        <w:suppressAutoHyphens/>
        <w:spacing w:after="0" w:line="360" w:lineRule="auto"/>
        <w:rPr>
          <w:rFonts w:ascii="Times New Roman" w:eastAsia="MS ??" w:hAnsi="Times New Roman" w:cs="Cambria"/>
          <w:color w:val="000000"/>
          <w:sz w:val="28"/>
          <w:szCs w:val="28"/>
          <w:lang w:eastAsia="ar-SA"/>
        </w:rPr>
      </w:pPr>
    </w:p>
    <w:p w:rsidR="00265A77" w:rsidRPr="00265A77" w:rsidRDefault="00265A77" w:rsidP="00265A77">
      <w:pPr>
        <w:pStyle w:val="a6"/>
        <w:shd w:val="clear" w:color="auto" w:fill="FFFFFF"/>
        <w:suppressAutoHyphens/>
        <w:spacing w:after="0" w:line="360" w:lineRule="auto"/>
        <w:rPr>
          <w:rFonts w:ascii="Times New Roman" w:eastAsia="MS ??" w:hAnsi="Times New Roman" w:cs="Cambria"/>
          <w:sz w:val="28"/>
          <w:szCs w:val="28"/>
          <w:u w:val="single"/>
          <w:lang w:eastAsia="ar-SA"/>
        </w:rPr>
      </w:pPr>
      <w:r w:rsidRPr="00265A77">
        <w:rPr>
          <w:rFonts w:ascii="Times New Roman" w:eastAsia="MS ??" w:hAnsi="Times New Roman" w:cs="Cambria"/>
          <w:color w:val="000000"/>
          <w:sz w:val="28"/>
          <w:szCs w:val="28"/>
          <w:lang w:eastAsia="ar-SA"/>
        </w:rPr>
        <w:t xml:space="preserve">Учитель: </w:t>
      </w:r>
      <w:r>
        <w:rPr>
          <w:rFonts w:ascii="Times New Roman" w:eastAsia="MS ??" w:hAnsi="Times New Roman" w:cs="Cambria"/>
          <w:color w:val="000000"/>
          <w:sz w:val="28"/>
          <w:szCs w:val="28"/>
          <w:lang w:eastAsia="ar-SA"/>
        </w:rPr>
        <w:t xml:space="preserve"> Яковлева Серафима Владимировна</w:t>
      </w:r>
    </w:p>
    <w:p w:rsidR="00E706AE" w:rsidRDefault="00E706AE" w:rsidP="005515EA">
      <w:pPr>
        <w:jc w:val="both"/>
        <w:rPr>
          <w:sz w:val="20"/>
          <w:szCs w:val="20"/>
        </w:rPr>
      </w:pPr>
    </w:p>
    <w:p w:rsidR="00E706AE" w:rsidRDefault="00E706AE" w:rsidP="005515EA">
      <w:pPr>
        <w:jc w:val="both"/>
        <w:rPr>
          <w:sz w:val="20"/>
          <w:szCs w:val="20"/>
        </w:rPr>
      </w:pPr>
    </w:p>
    <w:p w:rsidR="00E706AE" w:rsidRDefault="00E706AE" w:rsidP="005515EA">
      <w:pPr>
        <w:jc w:val="both"/>
        <w:rPr>
          <w:sz w:val="20"/>
          <w:szCs w:val="20"/>
        </w:rPr>
      </w:pPr>
    </w:p>
    <w:p w:rsidR="00E706AE" w:rsidRDefault="00E706AE" w:rsidP="005515EA">
      <w:pPr>
        <w:jc w:val="both"/>
        <w:rPr>
          <w:sz w:val="20"/>
          <w:szCs w:val="20"/>
        </w:rPr>
      </w:pPr>
    </w:p>
    <w:p w:rsidR="00E706AE" w:rsidRDefault="00E706AE" w:rsidP="005515EA">
      <w:pPr>
        <w:jc w:val="both"/>
        <w:rPr>
          <w:sz w:val="20"/>
          <w:szCs w:val="20"/>
        </w:rPr>
      </w:pPr>
    </w:p>
    <w:p w:rsidR="00E706AE" w:rsidRDefault="00E706AE" w:rsidP="005515EA">
      <w:pPr>
        <w:jc w:val="both"/>
        <w:rPr>
          <w:sz w:val="20"/>
          <w:szCs w:val="20"/>
        </w:rPr>
      </w:pPr>
    </w:p>
    <w:p w:rsidR="004932C8" w:rsidRDefault="004932C8" w:rsidP="005515EA">
      <w:pPr>
        <w:jc w:val="both"/>
        <w:rPr>
          <w:sz w:val="20"/>
          <w:szCs w:val="20"/>
        </w:rPr>
      </w:pPr>
    </w:p>
    <w:p w:rsidR="00E706AE" w:rsidRDefault="00E706AE" w:rsidP="005515EA">
      <w:pPr>
        <w:jc w:val="both"/>
        <w:rPr>
          <w:sz w:val="20"/>
          <w:szCs w:val="20"/>
        </w:rPr>
      </w:pPr>
    </w:p>
    <w:p w:rsidR="00E706AE" w:rsidRPr="0003360B" w:rsidRDefault="00E706AE" w:rsidP="00AE7064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Планируемые результаты изучения учебного предмета</w:t>
      </w:r>
    </w:p>
    <w:p w:rsidR="00E706AE" w:rsidRPr="0003360B" w:rsidRDefault="00E706AE" w:rsidP="00AE70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«Английский язык» для обучающихся с ОВЗ</w:t>
      </w:r>
    </w:p>
    <w:p w:rsidR="004932C8" w:rsidRDefault="00E706AE" w:rsidP="005515EA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70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</w:t>
      </w:r>
      <w:r w:rsidR="00493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5C2F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493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результаты:</w:t>
      </w:r>
    </w:p>
    <w:p w:rsidR="00E706AE" w:rsidRDefault="00E706AE" w:rsidP="005515E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науча</w:t>
      </w:r>
      <w:r w:rsidRPr="00E706AE">
        <w:rPr>
          <w:rFonts w:ascii="Times New Roman" w:eastAsia="Times New Roman" w:hAnsi="Times New Roman" w:cs="Times New Roman"/>
          <w:color w:val="000000"/>
          <w:sz w:val="28"/>
          <w:szCs w:val="28"/>
        </w:rPr>
        <w:t>тся правильно применять притяжательные местоимения, притяжательный падеж, воспринимать на слух текст, уметь вести диалог-расспрос, уметь устно давать информацию о себе и уметь получать информацию от собеседника, рассказывать о себе и своей семье, описывать внешность человека, рассказывать о своей стране и стране изучаемого языка.</w:t>
      </w:r>
    </w:p>
    <w:p w:rsidR="001B134F" w:rsidRPr="0003360B" w:rsidRDefault="001B134F" w:rsidP="005515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В области познавательных УУД обучающийся научится:</w:t>
      </w:r>
    </w:p>
    <w:p w:rsidR="001B134F" w:rsidRPr="0003360B" w:rsidRDefault="001B134F" w:rsidP="005515EA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ориентироваться в учебной книге и других книгах комплекта, умение находить нужную информацию и использовать ее в поставленных целях;</w:t>
      </w:r>
    </w:p>
    <w:p w:rsidR="001B134F" w:rsidRPr="0003360B" w:rsidRDefault="001B134F" w:rsidP="005515EA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работать с разными видами подачи информации (таблицы, текст, иллюстрации, схемы в доступном данному возрасту виде);</w:t>
      </w:r>
    </w:p>
    <w:p w:rsidR="001B134F" w:rsidRPr="0003360B" w:rsidRDefault="001B134F" w:rsidP="005515EA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работать с текстом (прогнозировать содержание по заголовку, данным к тексту рисункам, списывать текст, выписывать отдельные слова и предложения и т. п.);</w:t>
      </w:r>
    </w:p>
    <w:p w:rsidR="001B134F" w:rsidRPr="0003360B" w:rsidRDefault="001B134F" w:rsidP="005515EA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сравнивать языковые явления (родного и иностранного языка) на уровне звуков, букв, слов, словосочетаний;</w:t>
      </w:r>
    </w:p>
    <w:p w:rsidR="001B134F" w:rsidRDefault="001B134F" w:rsidP="005515EA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действовать по образцу при выполнении упражнений.</w:t>
      </w:r>
    </w:p>
    <w:p w:rsidR="004932C8" w:rsidRPr="0003360B" w:rsidRDefault="004932C8" w:rsidP="005515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B134F" w:rsidRPr="0003360B" w:rsidRDefault="001B134F" w:rsidP="005515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В области коммуникативных УУД обучающийся научится:</w:t>
      </w:r>
    </w:p>
    <w:p w:rsidR="001B134F" w:rsidRPr="0003360B" w:rsidRDefault="001B134F" w:rsidP="005515EA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начинать и завершать разговор, используя речевые клише; поддерживать беседу, задавая вопросы и переспрашивая;</w:t>
      </w:r>
    </w:p>
    <w:p w:rsidR="001B134F" w:rsidRPr="0003360B" w:rsidRDefault="001B134F" w:rsidP="005515EA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работать в разных формах учебной кооперации (работа в паре.группе) и проигрывать разные социальные роли;</w:t>
      </w:r>
    </w:p>
    <w:p w:rsidR="001B134F" w:rsidRPr="0003360B" w:rsidRDefault="001B134F" w:rsidP="005515EA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владеть элементарными средствами выражения чувств и эмоций.</w:t>
      </w:r>
    </w:p>
    <w:p w:rsidR="001B134F" w:rsidRPr="0003360B" w:rsidRDefault="001B134F" w:rsidP="005515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В области регулятивных УУД обучающийся научится:</w:t>
      </w:r>
    </w:p>
    <w:p w:rsidR="001B134F" w:rsidRPr="0003360B" w:rsidRDefault="001B134F" w:rsidP="005515EA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осуществлять самонаблюдение, самоконтроль,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самооценку в доступных</w:t>
      </w: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школьнику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среднего звена </w:t>
      </w: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пределах;</w:t>
      </w:r>
    </w:p>
    <w:p w:rsidR="001B134F" w:rsidRDefault="001B134F" w:rsidP="005515EA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36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следовать намеченному плану в своем учебном труде.</w:t>
      </w:r>
    </w:p>
    <w:p w:rsidR="001B134F" w:rsidRPr="00E706AE" w:rsidRDefault="001B134F" w:rsidP="005515E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34385" w:rsidRPr="00834385" w:rsidRDefault="00834385" w:rsidP="005515EA">
      <w:pPr>
        <w:tabs>
          <w:tab w:val="left" w:pos="0"/>
        </w:tabs>
        <w:autoSpaceDE w:val="0"/>
        <w:autoSpaceDN w:val="0"/>
        <w:adjustRightInd w:val="0"/>
        <w:ind w:right="1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03F">
        <w:rPr>
          <w:rFonts w:ascii="Times New Roman" w:eastAsia="Times New Roman" w:hAnsi="Times New Roman" w:cs="Times New Roman"/>
          <w:b/>
          <w:sz w:val="28"/>
          <w:szCs w:val="28"/>
        </w:rPr>
        <w:t>Предметными результатами изучения курса</w:t>
      </w:r>
      <w:r w:rsidRPr="00BB403F">
        <w:rPr>
          <w:rFonts w:ascii="Times New Roman" w:hAnsi="Times New Roman" w:cs="Times New Roman"/>
          <w:b/>
          <w:sz w:val="28"/>
          <w:szCs w:val="28"/>
        </w:rPr>
        <w:t>«Английский язык»в5</w:t>
      </w:r>
      <w:r w:rsidRPr="00BB403F">
        <w:rPr>
          <w:rFonts w:ascii="Times New Roman" w:eastAsia="Times New Roman" w:hAnsi="Times New Roman" w:cs="Times New Roman"/>
          <w:b/>
          <w:sz w:val="28"/>
          <w:szCs w:val="28"/>
        </w:rPr>
        <w:t>-м классе</w:t>
      </w:r>
      <w:r w:rsidR="00265A77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834385">
        <w:rPr>
          <w:rFonts w:ascii="Times New Roman" w:eastAsia="Times New Roman" w:hAnsi="Times New Roman" w:cs="Times New Roman"/>
          <w:b/>
          <w:sz w:val="28"/>
          <w:szCs w:val="28"/>
        </w:rPr>
        <w:t>для детей с ОВЗ являются</w:t>
      </w:r>
      <w:r w:rsidRPr="00834385">
        <w:rPr>
          <w:rFonts w:ascii="Times New Roman" w:hAnsi="Times New Roman" w:cs="Times New Roman"/>
          <w:b/>
          <w:sz w:val="28"/>
          <w:szCs w:val="28"/>
        </w:rPr>
        <w:t>:</w:t>
      </w:r>
    </w:p>
    <w:p w:rsidR="00834385" w:rsidRPr="00BB403F" w:rsidRDefault="004932C8" w:rsidP="005515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Говорение</w:t>
      </w:r>
      <w:r w:rsidR="00834385" w:rsidRPr="00BB403F">
        <w:rPr>
          <w:rFonts w:ascii="Times New Roman" w:hAnsi="Times New Roman" w:cs="Times New Roman"/>
          <w:b/>
          <w:sz w:val="28"/>
          <w:szCs w:val="28"/>
        </w:rPr>
        <w:t>:</w:t>
      </w:r>
    </w:p>
    <w:p w:rsidR="00834385" w:rsidRPr="00BB403F" w:rsidRDefault="00834385" w:rsidP="005515EA">
      <w:pPr>
        <w:numPr>
          <w:ilvl w:val="0"/>
          <w:numId w:val="2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начинать, вести </w:t>
      </w:r>
      <w:r w:rsidRPr="00BB403F">
        <w:rPr>
          <w:rFonts w:ascii="Times New Roman" w:hAnsi="Times New Roman" w:cs="Times New Roman"/>
          <w:sz w:val="28"/>
          <w:szCs w:val="28"/>
        </w:rPr>
        <w:t>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834385" w:rsidRPr="00BB403F" w:rsidRDefault="00834385" w:rsidP="005515EA">
      <w:pPr>
        <w:numPr>
          <w:ilvl w:val="0"/>
          <w:numId w:val="2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403F">
        <w:rPr>
          <w:rFonts w:ascii="Times New Roman" w:hAnsi="Times New Roman" w:cs="Times New Roman"/>
          <w:sz w:val="28"/>
          <w:szCs w:val="28"/>
        </w:rPr>
        <w:t>расспрашивать собеседника и отвечать на его вопросы, в</w:t>
      </w:r>
      <w:r>
        <w:rPr>
          <w:rFonts w:ascii="Times New Roman" w:hAnsi="Times New Roman" w:cs="Times New Roman"/>
          <w:sz w:val="28"/>
          <w:szCs w:val="28"/>
        </w:rPr>
        <w:t xml:space="preserve">ысказывая свое мнение, просьбу, </w:t>
      </w:r>
      <w:r w:rsidRPr="00BB403F">
        <w:rPr>
          <w:rFonts w:ascii="Times New Roman" w:hAnsi="Times New Roman" w:cs="Times New Roman"/>
          <w:sz w:val="28"/>
          <w:szCs w:val="28"/>
        </w:rPr>
        <w:t>опираясь на изученную тематику и усвоенный лексико-грамматический материал.</w:t>
      </w:r>
    </w:p>
    <w:p w:rsidR="00834385" w:rsidRPr="00BB403F" w:rsidRDefault="00834385" w:rsidP="005515EA">
      <w:pPr>
        <w:numPr>
          <w:ilvl w:val="0"/>
          <w:numId w:val="2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рассказывать о себе, </w:t>
      </w:r>
      <w:r w:rsidRPr="00BB403F">
        <w:rPr>
          <w:rFonts w:ascii="Times New Roman" w:hAnsi="Times New Roman" w:cs="Times New Roman"/>
          <w:sz w:val="28"/>
          <w:szCs w:val="28"/>
        </w:rPr>
        <w:t xml:space="preserve">своих </w:t>
      </w:r>
      <w:r>
        <w:rPr>
          <w:rFonts w:ascii="Times New Roman" w:hAnsi="Times New Roman" w:cs="Times New Roman"/>
          <w:sz w:val="28"/>
          <w:szCs w:val="28"/>
        </w:rPr>
        <w:t xml:space="preserve">интересах, </w:t>
      </w:r>
      <w:r w:rsidRPr="00BB403F">
        <w:rPr>
          <w:rFonts w:ascii="Times New Roman" w:hAnsi="Times New Roman" w:cs="Times New Roman"/>
          <w:sz w:val="28"/>
          <w:szCs w:val="28"/>
        </w:rPr>
        <w:t>сообщать краткие сведения о своём городе;</w:t>
      </w:r>
    </w:p>
    <w:p w:rsidR="00834385" w:rsidRPr="00834385" w:rsidRDefault="00834385" w:rsidP="005515EA">
      <w:pPr>
        <w:numPr>
          <w:ilvl w:val="0"/>
          <w:numId w:val="2"/>
        </w:num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4385">
        <w:rPr>
          <w:rFonts w:ascii="Times New Roman" w:hAnsi="Times New Roman" w:cs="Times New Roman"/>
          <w:sz w:val="28"/>
          <w:szCs w:val="28"/>
        </w:rPr>
        <w:t>делать краткие сообщения, описывать события/явления (в рамках пройденных тем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34385" w:rsidRPr="00834385" w:rsidRDefault="004932C8" w:rsidP="005515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Аудирование</w:t>
      </w:r>
      <w:r w:rsidR="00834385" w:rsidRPr="00834385">
        <w:rPr>
          <w:rFonts w:ascii="Times New Roman" w:hAnsi="Times New Roman" w:cs="Times New Roman"/>
          <w:b/>
          <w:sz w:val="28"/>
          <w:szCs w:val="28"/>
        </w:rPr>
        <w:t>:</w:t>
      </w:r>
    </w:p>
    <w:p w:rsidR="00834385" w:rsidRDefault="00834385" w:rsidP="005515EA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403F">
        <w:rPr>
          <w:rFonts w:ascii="Times New Roman" w:hAnsi="Times New Roman" w:cs="Times New Roman"/>
          <w:sz w:val="28"/>
          <w:szCs w:val="28"/>
        </w:rPr>
        <w:t>понимать основное содержание кратких, несложных аутентичных прагматических текстов;</w:t>
      </w:r>
    </w:p>
    <w:p w:rsidR="00834385" w:rsidRPr="00834385" w:rsidRDefault="00834385" w:rsidP="005515EA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34385">
        <w:rPr>
          <w:rFonts w:ascii="Times New Roman" w:hAnsi="Times New Roman" w:cs="Times New Roman"/>
          <w:sz w:val="28"/>
          <w:szCs w:val="28"/>
        </w:rPr>
        <w:t>уметь определить тему текста, выделить главные факты в тексте, опуская второстепенные, используя переспрос, просьбу повторить.</w:t>
      </w:r>
    </w:p>
    <w:p w:rsidR="00834385" w:rsidRPr="00BB403F" w:rsidRDefault="004932C8" w:rsidP="005515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Чтение</w:t>
      </w:r>
      <w:r w:rsidR="00834385" w:rsidRPr="00BB403F">
        <w:rPr>
          <w:rFonts w:ascii="Times New Roman" w:hAnsi="Times New Roman" w:cs="Times New Roman"/>
          <w:b/>
          <w:sz w:val="28"/>
          <w:szCs w:val="28"/>
        </w:rPr>
        <w:t>:</w:t>
      </w:r>
    </w:p>
    <w:p w:rsidR="00834385" w:rsidRPr="00BB403F" w:rsidRDefault="00834385" w:rsidP="005515EA">
      <w:pPr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403F">
        <w:rPr>
          <w:rFonts w:ascii="Times New Roman" w:hAnsi="Times New Roman" w:cs="Times New Roman"/>
          <w:sz w:val="28"/>
          <w:szCs w:val="28"/>
        </w:rPr>
        <w:t>читать несложные аутентичные тексты разных жанров с точным и полным пониманием, используя различные приёмы смысловой переработки текста (языковую догадку, анализ, выборочный перевод), оценивать полученную информацию, выражать своё мнение;</w:t>
      </w:r>
    </w:p>
    <w:p w:rsidR="00834385" w:rsidRDefault="00834385" w:rsidP="005515EA">
      <w:pPr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403F">
        <w:rPr>
          <w:rFonts w:ascii="Times New Roman" w:hAnsi="Times New Roman" w:cs="Times New Roman"/>
          <w:sz w:val="28"/>
          <w:szCs w:val="28"/>
        </w:rPr>
        <w:t>читать текст с выборочным пониманием нужной или интересующей информации.</w:t>
      </w:r>
    </w:p>
    <w:p w:rsidR="004932C8" w:rsidRPr="00BB403F" w:rsidRDefault="004932C8" w:rsidP="005515EA">
      <w:pPr>
        <w:spacing w:after="0" w:line="240" w:lineRule="auto"/>
        <w:ind w:left="1004"/>
        <w:jc w:val="both"/>
        <w:rPr>
          <w:rFonts w:ascii="Times New Roman" w:hAnsi="Times New Roman" w:cs="Times New Roman"/>
          <w:sz w:val="28"/>
          <w:szCs w:val="28"/>
        </w:rPr>
      </w:pPr>
    </w:p>
    <w:p w:rsidR="00834385" w:rsidRPr="00BB403F" w:rsidRDefault="004932C8" w:rsidP="005515EA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Письмо</w:t>
      </w:r>
      <w:r w:rsidR="00834385" w:rsidRPr="00BB403F">
        <w:rPr>
          <w:rFonts w:ascii="Times New Roman" w:hAnsi="Times New Roman" w:cs="Times New Roman"/>
          <w:b/>
          <w:sz w:val="28"/>
          <w:szCs w:val="28"/>
        </w:rPr>
        <w:t>:</w:t>
      </w:r>
    </w:p>
    <w:p w:rsidR="00834385" w:rsidRPr="00BB403F" w:rsidRDefault="00834385" w:rsidP="005515EA">
      <w:pPr>
        <w:numPr>
          <w:ilvl w:val="0"/>
          <w:numId w:val="5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403F">
        <w:rPr>
          <w:rFonts w:ascii="Times New Roman" w:hAnsi="Times New Roman" w:cs="Times New Roman"/>
          <w:sz w:val="28"/>
          <w:szCs w:val="28"/>
        </w:rPr>
        <w:t>заполнять анкеты и формуляры;</w:t>
      </w:r>
    </w:p>
    <w:p w:rsidR="00834385" w:rsidRPr="00BB403F" w:rsidRDefault="00834385" w:rsidP="005515EA">
      <w:pPr>
        <w:numPr>
          <w:ilvl w:val="0"/>
          <w:numId w:val="5"/>
        </w:num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403F">
        <w:rPr>
          <w:rFonts w:ascii="Times New Roman" w:hAnsi="Times New Roman" w:cs="Times New Roman"/>
          <w:sz w:val="28"/>
          <w:szCs w:val="28"/>
        </w:rPr>
        <w:t>делать выписки из текста.</w:t>
      </w:r>
    </w:p>
    <w:p w:rsidR="00834385" w:rsidRPr="00BB403F" w:rsidRDefault="004932C8" w:rsidP="005515EA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Лексика</w:t>
      </w:r>
      <w:r w:rsidR="00834385" w:rsidRPr="00BB403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34385" w:rsidRPr="00BB403F" w:rsidRDefault="00834385" w:rsidP="005515E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403F">
        <w:rPr>
          <w:rFonts w:ascii="Times New Roman" w:hAnsi="Times New Roman" w:cs="Times New Roman"/>
          <w:sz w:val="28"/>
          <w:szCs w:val="28"/>
        </w:rPr>
        <w:t xml:space="preserve">Знать и понимать значение </w:t>
      </w:r>
      <w:r w:rsidR="004932C8" w:rsidRPr="00BB403F">
        <w:rPr>
          <w:rFonts w:ascii="Times New Roman" w:hAnsi="Times New Roman" w:cs="Times New Roman"/>
          <w:sz w:val="28"/>
          <w:szCs w:val="28"/>
        </w:rPr>
        <w:t xml:space="preserve">изученных </w:t>
      </w:r>
      <w:r w:rsidRPr="00BB403F">
        <w:rPr>
          <w:rFonts w:ascii="Times New Roman" w:hAnsi="Times New Roman" w:cs="Times New Roman"/>
          <w:sz w:val="28"/>
          <w:szCs w:val="28"/>
        </w:rPr>
        <w:t>лексических единиц.</w:t>
      </w:r>
    </w:p>
    <w:p w:rsidR="00834385" w:rsidRPr="00BB403F" w:rsidRDefault="004932C8" w:rsidP="005515EA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Грамматика</w:t>
      </w:r>
      <w:r w:rsidR="00834385" w:rsidRPr="00BB403F">
        <w:rPr>
          <w:rFonts w:ascii="Times New Roman" w:hAnsi="Times New Roman" w:cs="Times New Roman"/>
          <w:b/>
          <w:sz w:val="28"/>
          <w:szCs w:val="28"/>
        </w:rPr>
        <w:t>:</w:t>
      </w:r>
    </w:p>
    <w:p w:rsidR="00834385" w:rsidRPr="00BB403F" w:rsidRDefault="00834385" w:rsidP="005515E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403F">
        <w:rPr>
          <w:rFonts w:ascii="Times New Roman" w:hAnsi="Times New Roman" w:cs="Times New Roman"/>
          <w:sz w:val="28"/>
          <w:szCs w:val="28"/>
        </w:rPr>
        <w:t>Расширение объёма значений грамматических средств, изученных ранее, и знакомство с новыми грамматическими явлениями.</w:t>
      </w:r>
    </w:p>
    <w:p w:rsidR="001B134F" w:rsidRPr="001B134F" w:rsidRDefault="001B134F" w:rsidP="00491161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B13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</w:t>
      </w:r>
      <w:r w:rsidRPr="001B13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жание учебного </w:t>
      </w:r>
      <w:r w:rsidR="008214AE">
        <w:rPr>
          <w:rFonts w:ascii="Times New Roman" w:hAnsi="Times New Roman" w:cs="Times New Roman"/>
          <w:b/>
          <w:color w:val="000000"/>
          <w:sz w:val="28"/>
          <w:szCs w:val="28"/>
        </w:rPr>
        <w:t>предмета</w:t>
      </w:r>
      <w:r w:rsidRPr="000336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для обучающихся с ОВЗ</w:t>
      </w:r>
      <w:r w:rsidRPr="001B13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1B134F" w:rsidRPr="004C2F07" w:rsidRDefault="001B134F" w:rsidP="005515EA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F6A59">
        <w:rPr>
          <w:rFonts w:ascii="Times New Roman" w:hAnsi="Times New Roman" w:cs="Times New Roman"/>
          <w:sz w:val="28"/>
          <w:szCs w:val="28"/>
        </w:rPr>
        <w:t>Основные содержательные линии предмета «Английский язык» оп</w:t>
      </w:r>
      <w:r>
        <w:rPr>
          <w:rFonts w:ascii="Times New Roman" w:hAnsi="Times New Roman" w:cs="Times New Roman"/>
          <w:sz w:val="28"/>
          <w:szCs w:val="28"/>
        </w:rPr>
        <w:t xml:space="preserve">ределены стандартами среднего </w:t>
      </w:r>
      <w:r w:rsidRPr="00EF6A59">
        <w:rPr>
          <w:rFonts w:ascii="Times New Roman" w:hAnsi="Times New Roman" w:cs="Times New Roman"/>
          <w:sz w:val="28"/>
          <w:szCs w:val="28"/>
        </w:rPr>
        <w:t>общего образования второго поколения. В соответствии с федеральным базисным учебным планом курс «Английский язык</w:t>
      </w:r>
      <w:r>
        <w:rPr>
          <w:rFonts w:ascii="Times New Roman" w:hAnsi="Times New Roman" w:cs="Times New Roman"/>
          <w:sz w:val="28"/>
          <w:szCs w:val="28"/>
        </w:rPr>
        <w:t xml:space="preserve">» изучается </w:t>
      </w:r>
      <w:r w:rsidR="000F6E2D">
        <w:rPr>
          <w:rFonts w:ascii="Times New Roman" w:hAnsi="Times New Roman" w:cs="Times New Roman"/>
          <w:sz w:val="28"/>
          <w:szCs w:val="28"/>
        </w:rPr>
        <w:t>в 5 классе – 1 раз в неделю. Итого 34 часа за год.</w:t>
      </w:r>
    </w:p>
    <w:p w:rsidR="001B134F" w:rsidRPr="00EF6A59" w:rsidRDefault="001B134F" w:rsidP="005515E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A59">
        <w:rPr>
          <w:rFonts w:ascii="Times New Roman" w:hAnsi="Times New Roman" w:cs="Times New Roman"/>
          <w:sz w:val="28"/>
          <w:szCs w:val="28"/>
        </w:rPr>
        <w:t xml:space="preserve">Предметное содержание устной и письменной речи соответствует образовательным и воспитательным целям, а также интересам и </w:t>
      </w:r>
      <w:r>
        <w:rPr>
          <w:rFonts w:ascii="Times New Roman" w:hAnsi="Times New Roman" w:cs="Times New Roman"/>
          <w:sz w:val="28"/>
          <w:szCs w:val="28"/>
        </w:rPr>
        <w:t xml:space="preserve">возрастным особенностям </w:t>
      </w:r>
      <w:r w:rsidRPr="00EF6A59">
        <w:rPr>
          <w:rFonts w:ascii="Times New Roman" w:hAnsi="Times New Roman" w:cs="Times New Roman"/>
          <w:sz w:val="28"/>
          <w:szCs w:val="28"/>
        </w:rPr>
        <w:t xml:space="preserve">школьников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0F6E2D">
        <w:rPr>
          <w:rFonts w:ascii="Times New Roman" w:hAnsi="Times New Roman" w:cs="Times New Roman"/>
          <w:sz w:val="28"/>
          <w:szCs w:val="28"/>
        </w:rPr>
        <w:t>класса</w:t>
      </w:r>
      <w:r w:rsidRPr="00EF6A59">
        <w:rPr>
          <w:rFonts w:ascii="Times New Roman" w:hAnsi="Times New Roman" w:cs="Times New Roman"/>
          <w:sz w:val="28"/>
          <w:szCs w:val="28"/>
        </w:rPr>
        <w:t xml:space="preserve">и включает следующие темы: </w:t>
      </w:r>
    </w:p>
    <w:p w:rsidR="001B134F" w:rsidRPr="004C2F07" w:rsidRDefault="001B134F" w:rsidP="005515EA">
      <w:pPr>
        <w:widowControl w:val="0"/>
        <w:autoSpaceDE w:val="0"/>
        <w:autoSpaceDN w:val="0"/>
        <w:adjustRightInd w:val="0"/>
        <w:spacing w:after="0" w:line="360" w:lineRule="auto"/>
        <w:jc w:val="both"/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Школа и школьная жизнь. Изучаемые предметы и отношение к ним. 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>Учебные принадлежности. Школьные предметы. Школы в России и Великобритании. Школьная жизнь. Кабинет английского языка.</w:t>
      </w:r>
    </w:p>
    <w:p w:rsidR="001B134F" w:rsidRPr="004C2F07" w:rsidRDefault="001B134F" w:rsidP="005515EA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 xml:space="preserve">Мир вокруг нас. Родная страна и страна изучаемого языка. 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>Страны и национальности. Личные вещи. Моя коллекция. Англо-говорящие страны.</w:t>
      </w:r>
    </w:p>
    <w:p w:rsidR="001B134F" w:rsidRPr="004C2F07" w:rsidRDefault="001B134F" w:rsidP="005515EA">
      <w:pPr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Городская (сельская) среда  проживания. 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>Мой день. Место, где я живу. Моя квартира. Моя комната. Типичный английский дом. Осмотр дома.</w:t>
      </w:r>
    </w:p>
    <w:p w:rsidR="001B134F" w:rsidRPr="004C2F07" w:rsidRDefault="001B134F" w:rsidP="005515EA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 xml:space="preserve">Межличностные взаимоотношения в семье, с друзьями  в школе.  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>Внешность и характер человека.</w:t>
      </w:r>
    </w:p>
    <w:p w:rsidR="001B134F" w:rsidRPr="004C2F07" w:rsidRDefault="001B134F" w:rsidP="005515EA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 xml:space="preserve">В мире животных. 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>Животные. В зоопарке. Мой любимец.</w:t>
      </w:r>
    </w:p>
    <w:p w:rsidR="001B134F" w:rsidRPr="004C2F07" w:rsidRDefault="001B134F" w:rsidP="005515EA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 xml:space="preserve">Учимся, работаем, отдыхаем. 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>Мой рабочий день. Выходные.</w:t>
      </w:r>
    </w:p>
    <w:p w:rsidR="001B134F" w:rsidRPr="004C2F07" w:rsidRDefault="001B134F" w:rsidP="005515EA">
      <w:pPr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Времена года. Праздники. 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>Праздники в России и англо-говорящих странах. Еда и напитки.  День  рождения.</w:t>
      </w:r>
    </w:p>
    <w:p w:rsidR="001B134F" w:rsidRPr="004C2F07" w:rsidRDefault="001B134F" w:rsidP="005515EA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 xml:space="preserve">Досуг и увлечения (спорт, музыка, посещение кино, кафе, магазина). 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>Покупки. Досуг. Посещение кино. Британские деньги.</w:t>
      </w:r>
    </w:p>
    <w:p w:rsidR="001B134F" w:rsidRPr="004C2F07" w:rsidRDefault="001B134F" w:rsidP="005515EA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 xml:space="preserve">Каникулы и их проведение в различное время года. 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>Виды отдыха. Летний отдых. Проблемы со здоровьем на отдыхе.</w:t>
      </w:r>
    </w:p>
    <w:p w:rsidR="001B134F" w:rsidRPr="004C2F07" w:rsidRDefault="001B134F" w:rsidP="005515EA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 xml:space="preserve">Идем в поход. 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 xml:space="preserve">Взаимоотношения в семье, с друзьями. Внешность. Досуг и увлечения </w:t>
      </w:r>
      <w:r w:rsidR="0037511C">
        <w:rPr>
          <w:rFonts w:ascii="Times New Roman" w:eastAsia="Times New Roman" w:hAnsi="Times New Roman" w:cs="Times New Roman"/>
          <w:sz w:val="28"/>
          <w:szCs w:val="28"/>
        </w:rPr>
        <w:t>(спорт, музыка, посещение кино/театра/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 xml:space="preserve">парка аттракционов). Покупки. </w:t>
      </w:r>
    </w:p>
    <w:p w:rsidR="001B134F" w:rsidRPr="004C2F07" w:rsidRDefault="001B134F" w:rsidP="005515EA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>Школа и школьная жизнь, изучаемые предметы и отношение к ним.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 xml:space="preserve"> Каникулы и их проведение в различное время года.</w:t>
      </w:r>
    </w:p>
    <w:p w:rsidR="001B134F" w:rsidRPr="00491161" w:rsidRDefault="001B134F" w:rsidP="00491161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F07">
        <w:rPr>
          <w:rFonts w:ascii="Times New Roman" w:eastAsia="Times New Roman" w:hAnsi="Times New Roman" w:cs="Times New Roman"/>
          <w:b/>
          <w:sz w:val="28"/>
          <w:szCs w:val="28"/>
        </w:rPr>
        <w:t>Родная страна и страна/страны изучаемого языка.</w:t>
      </w:r>
      <w:r w:rsidRPr="004C2F07">
        <w:rPr>
          <w:rFonts w:ascii="Times New Roman" w:eastAsia="Times New Roman" w:hAnsi="Times New Roman" w:cs="Times New Roman"/>
          <w:sz w:val="28"/>
          <w:szCs w:val="28"/>
        </w:rPr>
        <w:t xml:space="preserve"> Их географическое положение, климат, погода, столицы, их достопримечательности. Городская/сельс</w:t>
      </w:r>
      <w:r w:rsidR="00491161">
        <w:rPr>
          <w:rFonts w:ascii="Times New Roman" w:eastAsia="Times New Roman" w:hAnsi="Times New Roman" w:cs="Times New Roman"/>
          <w:sz w:val="28"/>
          <w:szCs w:val="28"/>
        </w:rPr>
        <w:t>кая среда проживания школьников</w:t>
      </w:r>
    </w:p>
    <w:p w:rsidR="0037511C" w:rsidRPr="00491161" w:rsidRDefault="0037511C" w:rsidP="005515EA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491161">
        <w:rPr>
          <w:rFonts w:ascii="Times New Roman" w:hAnsi="Times New Roman" w:cs="Times New Roman"/>
          <w:b/>
          <w:sz w:val="28"/>
          <w:szCs w:val="28"/>
        </w:rPr>
        <w:t xml:space="preserve">ПРЕДМЕТНОЕ СОДЕРЖАНИЕ РЕЧИ </w:t>
      </w:r>
      <w:r w:rsidR="00265A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6"/>
        <w:gridCol w:w="5953"/>
      </w:tblGrid>
      <w:tr w:rsidR="00F75E89" w:rsidRPr="00491161" w:rsidTr="00F75E89">
        <w:tc>
          <w:tcPr>
            <w:tcW w:w="5246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СТАНДАРТ (тематика)</w:t>
            </w:r>
          </w:p>
        </w:tc>
        <w:tc>
          <w:tcPr>
            <w:tcW w:w="5953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«Английский в фокусе» –5</w:t>
            </w:r>
          </w:p>
        </w:tc>
      </w:tr>
      <w:tr w:rsidR="00F75E89" w:rsidRPr="005F557F" w:rsidTr="00F75E89">
        <w:tc>
          <w:tcPr>
            <w:tcW w:w="5246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Взаимоотношения в семье, с друзьями. Внешность. Досуг и увлечения (спорт, музыка, посещение кино/театра/парка аттракционов). Покупки. Переписка. </w:t>
            </w:r>
          </w:p>
        </w:tc>
        <w:tc>
          <w:tcPr>
            <w:tcW w:w="5953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1.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English in Use 1 “Greetings”; Extensive Reading 1 “Citizenship”.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2.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“I’m from”; “My things”; “My collection”; English in Use 2 “Buying a souvenir”. 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3.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English in Use 3 “Viewing a house”.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4.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“My family”; “Who’s who?”; “Famous people”; English in Use 4 “Identifying &amp; describing people”; Extensive Reading 4 “Literature: My Family”; Sp. on R. “Hobbies”.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6. “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 work”; English in Use 6 “Making suggestions”.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7.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“Dress right”; “It’s fun”; English in Use 7 “Shopping for clothes”.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8.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“It’s my birthday”; English in Use 8 “Ordering food”.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9.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“Going shopping”.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10.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English in Use 10 “Renting (a bike/car)”.</w:t>
            </w:r>
          </w:p>
        </w:tc>
      </w:tr>
      <w:tr w:rsidR="00F75E89" w:rsidRPr="005F557F" w:rsidTr="00F75E89">
        <w:tc>
          <w:tcPr>
            <w:tcW w:w="5246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Школа и школьная жизнь, изучаемые предметы и отношение к ним. Каникулы и их проведение в различное время года. </w:t>
            </w:r>
          </w:p>
        </w:tc>
        <w:tc>
          <w:tcPr>
            <w:tcW w:w="5953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Starter Unit.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“The English Alphabet”; “Numbers”; “Colours”; “Classroom objects”; “Classroom language”.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1.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“School”; “First day”; “Favourite subjects”. 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Module 6.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“Weekends”.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10.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“Travel &amp; leisure”; “Summer fun”; Sp. on R. “Holidays”.</w:t>
            </w:r>
          </w:p>
        </w:tc>
      </w:tr>
      <w:tr w:rsidR="00F75E89" w:rsidRPr="005F557F" w:rsidTr="00F75E89">
        <w:tc>
          <w:tcPr>
            <w:tcW w:w="5246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Родная страна и страна/страны изучаемого языка. Их географическое положение, климат, погода, столицы, их достопримечательности. Городская/сельская среда проживания школьников.</w:t>
            </w:r>
          </w:p>
        </w:tc>
        <w:tc>
          <w:tcPr>
            <w:tcW w:w="5953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1.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Culture Corner “Schools in England”; Sp. on R. “School life”.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2.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Culture Corner “UK souvenirs”; Extensive Reading 2 “Geography: English-speaking countries”; Sp. on R. “Our Country”.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3.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“At home”; “Move in!”; “My bedroom”; Culture Corner “A Typical English House”; Extensive Reading 3 “Art &amp; Design: TajMahal”; Sp. on R. “Homes”.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4.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Culture Corner “American TV Families”.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6.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Culture Corner “Landmarks”; Sp. on R. “Fame”.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7.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Culture Corner “The Alaskan Climate”; extensive Reading 7 “Literature: what weather!”; Sp. on R. “Seasons”.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8.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“Celebrations”; Culture Corner “Thanksgiving”; Sp. on R. “Festivals”.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9.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“Let’s go”; “Don’t miss it!”; Culture Corner “Busy spots in London”; English in Use 9 “Asking for/Giving directions”; Extensive Reading 9 “Maths: British Coins”; Sp. on R. “Museums”. 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10.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Culture Corner “All aboard”.</w:t>
            </w:r>
          </w:p>
        </w:tc>
      </w:tr>
      <w:tr w:rsidR="00F75E89" w:rsidRPr="005F557F" w:rsidTr="00F75E89">
        <w:tc>
          <w:tcPr>
            <w:tcW w:w="5246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Здоровье и личная гигиена. Защита окружающей среды.</w:t>
            </w:r>
          </w:p>
        </w:tc>
        <w:tc>
          <w:tcPr>
            <w:tcW w:w="5953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5.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“Amazing creatures”; “At the zoo”; “My pet”; English in Use 5 “A visit to the vet”; Extensive Reading 5 “Science: It’s an insect’s life!”; Sp. on R. “Animals”.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6.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“Wake up!”; Extensive Reading 6 “Science: Sundials”.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7.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“Year after year”.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8.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“Master chef”; Extensive Reading 8 “PSHE: Danger! Keep out”.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Module 10.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“Just a note...”.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Extensive Reading 10 “Geography: safe camping”.</w:t>
            </w:r>
          </w:p>
        </w:tc>
      </w:tr>
    </w:tbl>
    <w:p w:rsidR="005515EA" w:rsidRPr="00B6070E" w:rsidRDefault="005515EA" w:rsidP="005515EA">
      <w:pPr>
        <w:ind w:right="-42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511C" w:rsidRPr="00491161" w:rsidRDefault="0037511C" w:rsidP="005515E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1161">
        <w:rPr>
          <w:rFonts w:ascii="Times New Roman" w:hAnsi="Times New Roman" w:cs="Times New Roman"/>
          <w:b/>
          <w:sz w:val="28"/>
          <w:szCs w:val="28"/>
        </w:rPr>
        <w:t>ГОВОРЕНИЕ</w:t>
      </w:r>
    </w:p>
    <w:p w:rsidR="0037511C" w:rsidRPr="00491161" w:rsidRDefault="0037511C" w:rsidP="005515EA">
      <w:pPr>
        <w:ind w:right="-283"/>
        <w:jc w:val="both"/>
        <w:rPr>
          <w:rFonts w:ascii="Times New Roman" w:hAnsi="Times New Roman" w:cs="Times New Roman"/>
          <w:sz w:val="28"/>
          <w:szCs w:val="28"/>
        </w:rPr>
      </w:pPr>
      <w:r w:rsidRPr="00491161">
        <w:rPr>
          <w:rFonts w:ascii="Times New Roman" w:hAnsi="Times New Roman" w:cs="Times New Roman"/>
          <w:sz w:val="28"/>
          <w:szCs w:val="28"/>
          <w:u w:val="single"/>
        </w:rPr>
        <w:t>Диалогическая речь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5670"/>
      </w:tblGrid>
      <w:tr w:rsidR="00F75E89" w:rsidRPr="00491161" w:rsidTr="00F75E89">
        <w:tc>
          <w:tcPr>
            <w:tcW w:w="4786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:rsidR="00F75E89" w:rsidRPr="00491161" w:rsidRDefault="00F75E89" w:rsidP="000F6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«Английский в фокусе » 5 </w:t>
            </w:r>
          </w:p>
        </w:tc>
      </w:tr>
      <w:tr w:rsidR="00F75E89" w:rsidRPr="000F6E2D" w:rsidTr="00F75E89">
        <w:tc>
          <w:tcPr>
            <w:tcW w:w="4786" w:type="dxa"/>
            <w:shd w:val="clear" w:color="auto" w:fill="auto"/>
          </w:tcPr>
          <w:p w:rsidR="00F75E89" w:rsidRPr="00491161" w:rsidRDefault="00F75E89" w:rsidP="005515EA">
            <w:pPr>
              <w:pStyle w:val="19"/>
              <w:numPr>
                <w:ilvl w:val="0"/>
                <w:numId w:val="27"/>
              </w:numPr>
              <w:spacing w:after="0"/>
              <w:ind w:left="142" w:firstLine="21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      </w:r>
          </w:p>
        </w:tc>
        <w:tc>
          <w:tcPr>
            <w:tcW w:w="5670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«Английский в фокусе» – 5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5,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15;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3,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23;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2,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26;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6,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27;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3,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28;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9,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.29;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 xml:space="preserve">. 3, 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. 32; ex. 3, p. 42; ex. 6, p. 49; ex. 3, p. 52; ex. 7, p. 59; ex. 3, p. 62; ex. 9, p. 69; ex. 4, p. 80; ex. 3, p. 82; ex. 7, p. 87; ex. 3, p. 88; ex. 4, p. 92; ex. 5, p. 97; ex. 7, p. 99; ex. 3, p. 100; ex. 3, p. 101; ex. 3, p. 102; ex. 4, 5, p. 107; ex. 6, p. 109; ex. 3, p. 112; ex. 5, p. 113; ex. 4, p. 116; ex. 3, p. 119; ex. 4, p. 122.</w:t>
            </w:r>
          </w:p>
          <w:p w:rsidR="00F75E89" w:rsidRPr="005C2F3A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75E89" w:rsidRPr="000F6E2D" w:rsidTr="00F75E89">
        <w:tc>
          <w:tcPr>
            <w:tcW w:w="4786" w:type="dxa"/>
            <w:shd w:val="clear" w:color="auto" w:fill="auto"/>
          </w:tcPr>
          <w:p w:rsidR="00F75E89" w:rsidRPr="00491161" w:rsidRDefault="00F75E89" w:rsidP="005515EA">
            <w:pPr>
              <w:pStyle w:val="19"/>
              <w:numPr>
                <w:ilvl w:val="0"/>
                <w:numId w:val="27"/>
              </w:numPr>
              <w:spacing w:after="0"/>
              <w:ind w:left="142" w:firstLine="21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материал.</w:t>
            </w:r>
          </w:p>
        </w:tc>
        <w:tc>
          <w:tcPr>
            <w:tcW w:w="5670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«Английский в фокусе» – 5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ex. 7, p. 20; ex. 5, p. 28; ex. 2, p. 36; ex. 8, p. 37; ex. 4, p. 38; ex. 3, p. 40; ex. 7, p. 40; ex. 2, p. 43; ex. 2, p. 46; ex. 2, p. 48; ex. 4, p. 50; ex. 4, p. 57; ex. 6, p. 57;ex. 2, p. 58; ex. 3, p. 61; ex. 5, p. 63; ex. 2, 3, p. 68; ex. 4, p. 70; ex. 5, p. 72; ex. 2, p. 76; ex. 5, p. 77; ex. 6, 10, p. 79; ex. 7, p. 89; ex. 2, 3 p. 91; ex. 1, p. 96;ex. 5, p. 99; ex. 3, p. 111; ex. 6, p. 117; ex. 1, p. 120.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7511C" w:rsidRPr="005C2F3A" w:rsidRDefault="0037511C" w:rsidP="005515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511C" w:rsidRPr="00491161" w:rsidRDefault="0037511C" w:rsidP="005515EA">
      <w:pPr>
        <w:jc w:val="both"/>
        <w:rPr>
          <w:rFonts w:ascii="Times New Roman" w:hAnsi="Times New Roman" w:cs="Times New Roman"/>
          <w:sz w:val="28"/>
          <w:szCs w:val="28"/>
        </w:rPr>
      </w:pPr>
      <w:r w:rsidRPr="00491161">
        <w:rPr>
          <w:rFonts w:ascii="Times New Roman" w:hAnsi="Times New Roman" w:cs="Times New Roman"/>
          <w:sz w:val="28"/>
          <w:szCs w:val="28"/>
          <w:u w:val="single"/>
        </w:rPr>
        <w:t>Монологическая речь</w:t>
      </w:r>
    </w:p>
    <w:tbl>
      <w:tblPr>
        <w:tblW w:w="1046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96"/>
        <w:gridCol w:w="5670"/>
      </w:tblGrid>
      <w:tr w:rsidR="00F75E89" w:rsidRPr="00491161" w:rsidTr="00F75E89">
        <w:tc>
          <w:tcPr>
            <w:tcW w:w="4796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:rsidR="00F75E89" w:rsidRPr="00491161" w:rsidRDefault="00F75E89" w:rsidP="000F6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«Английский в фокусе» 5</w:t>
            </w:r>
          </w:p>
        </w:tc>
      </w:tr>
      <w:tr w:rsidR="00F75E89" w:rsidRPr="005F557F" w:rsidTr="00F75E89">
        <w:tc>
          <w:tcPr>
            <w:tcW w:w="4796" w:type="dxa"/>
            <w:shd w:val="clear" w:color="auto" w:fill="auto"/>
          </w:tcPr>
          <w:p w:rsidR="00F75E89" w:rsidRPr="00491161" w:rsidRDefault="00F75E89" w:rsidP="005515EA">
            <w:pPr>
              <w:pStyle w:val="19"/>
              <w:numPr>
                <w:ilvl w:val="0"/>
                <w:numId w:val="27"/>
              </w:numPr>
              <w:spacing w:after="0"/>
              <w:ind w:left="142" w:firstLine="21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рассказывать о себе, своей семье, друзьях, своих интересах и планах на будущее, сообщать краткие сведения о своём городе/селе, о своей стране и стране изучаемого языка;</w:t>
            </w:r>
          </w:p>
        </w:tc>
        <w:tc>
          <w:tcPr>
            <w:tcW w:w="5670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«</w:t>
            </w: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Английскийвфокусе</w:t>
            </w: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» – 5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ex. 3, p. 38; ex. 3, p. 41; ex. 4, p. 49; ex. 5, p. 51; ex. 4, p. 53; ex. 4, p. 60; ex. 2, p. 62; ex. 1, p. 66; ex. 6, 7, p. 77; ex. 4, p. 81; ex. 3, p. 86; ex. 6, p.87; ex. 3, p. 101; ex. 3, p. 103; ex. 1, p. 108; ex. 4, p. 111; ex. 3, p. 113; ex. 1, p. 116; ex. 1, p. 121; Activities in Spotlight on Russia: pp. 3, 5, 7, 8, 9, 10, 11, 12.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</w:tr>
      <w:tr w:rsidR="00F75E89" w:rsidRPr="005F557F" w:rsidTr="00F75E89">
        <w:tc>
          <w:tcPr>
            <w:tcW w:w="4796" w:type="dxa"/>
            <w:shd w:val="clear" w:color="auto" w:fill="auto"/>
          </w:tcPr>
          <w:p w:rsidR="00F75E89" w:rsidRPr="00491161" w:rsidRDefault="00F75E89" w:rsidP="005515EA">
            <w:pPr>
              <w:pStyle w:val="19"/>
              <w:numPr>
                <w:ilvl w:val="0"/>
                <w:numId w:val="27"/>
              </w:numPr>
              <w:spacing w:after="0"/>
              <w:ind w:left="142" w:firstLine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персонажей, используя перифраз, синонимичные средства в процессе устного общения.</w:t>
            </w:r>
          </w:p>
        </w:tc>
        <w:tc>
          <w:tcPr>
            <w:tcW w:w="5670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«</w:t>
            </w: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Английскийвфокусе</w:t>
            </w: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– 5»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ex. 4, p. 28; ex. 2, p. 31; ex. 6, p. 37; ex. 3, p. 47; ex. 3, p. 51; ex. 3, p. 53; ex. 3, p. 59; ex. 5, p. 66; ex. 3, p. 70; ex. 3, p. 71; ex. 4, p. 72; ex. 2, 3 p. 73; ex. 2, p. 78; ex. 1, p. 80; ex. 2, p. 96; ex. 2, p. 100; ex. 3, p. 107; ex. 4, p. 110; ex. 1, p. 118; ex. 3, p. 122; Activities in Spotlight on Russia: pp. 4, 5, 6, 10, 11.</w:t>
            </w:r>
          </w:p>
        </w:tc>
      </w:tr>
    </w:tbl>
    <w:p w:rsidR="0037511C" w:rsidRPr="00491161" w:rsidRDefault="0037511C" w:rsidP="005515E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B3872" w:rsidRPr="00491161" w:rsidRDefault="004B3872" w:rsidP="005515EA">
      <w:pPr>
        <w:jc w:val="both"/>
        <w:rPr>
          <w:rFonts w:ascii="Times New Roman" w:hAnsi="Times New Roman" w:cs="Times New Roman"/>
          <w:sz w:val="28"/>
          <w:szCs w:val="28"/>
        </w:rPr>
      </w:pPr>
      <w:r w:rsidRPr="00491161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6662"/>
      </w:tblGrid>
      <w:tr w:rsidR="00F75E89" w:rsidRPr="00491161" w:rsidTr="005C2F3A">
        <w:tc>
          <w:tcPr>
            <w:tcW w:w="3970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:rsidR="00F75E89" w:rsidRPr="00491161" w:rsidRDefault="00F75E89" w:rsidP="000F6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«Английский в фокусе» 5</w:t>
            </w:r>
          </w:p>
        </w:tc>
      </w:tr>
      <w:tr w:rsidR="004B3872" w:rsidRPr="00491161" w:rsidTr="00F75E89">
        <w:tc>
          <w:tcPr>
            <w:tcW w:w="3970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29"/>
              </w:numPr>
              <w:spacing w:after="0"/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понимать основное содержание кратких, несложных аутентичных прагматических текстов (пргноз погоды, программы теле-, радиопередач, объявления на вокзале/в аэропорту) и выделять для себя значимую информацию;</w:t>
            </w:r>
          </w:p>
        </w:tc>
        <w:tc>
          <w:tcPr>
            <w:tcW w:w="6662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repeat.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tick/underline...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answer the questions.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complete the gaps.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underline the key words.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complete the text.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complete the missing information.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number.</w:t>
            </w:r>
          </w:p>
        </w:tc>
      </w:tr>
      <w:tr w:rsidR="004B3872" w:rsidRPr="005F557F" w:rsidTr="00F75E89">
        <w:tc>
          <w:tcPr>
            <w:tcW w:w="3970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29"/>
              </w:numPr>
              <w:spacing w:after="0"/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второстепенные, используя переспрос, просьбу повторить.</w:t>
            </w:r>
          </w:p>
          <w:p w:rsidR="004B3872" w:rsidRPr="00491161" w:rsidRDefault="004B3872" w:rsidP="005515EA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Listenandcheck.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match, then check.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label the pictures/places...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say who/where/when/why/which/what...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fill in the missing words.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say which animals are mentioned in the dialogue.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say what the dialogue/story is about.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Listenandfindout...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mark the sentences True/False/Not Stated.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to the sounds and say what you can smell/see/hear...?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group the sentences.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0"/>
              </w:numPr>
              <w:spacing w:after="0"/>
              <w:ind w:left="238" w:hanging="15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and match the speakers to the statements.</w:t>
            </w:r>
          </w:p>
        </w:tc>
      </w:tr>
    </w:tbl>
    <w:p w:rsidR="004B3872" w:rsidRPr="00491161" w:rsidRDefault="004B3872" w:rsidP="005515EA">
      <w:pPr>
        <w:jc w:val="both"/>
        <w:rPr>
          <w:rFonts w:ascii="Times New Roman" w:hAnsi="Times New Roman" w:cs="Times New Roman"/>
          <w:sz w:val="28"/>
          <w:szCs w:val="28"/>
        </w:rPr>
      </w:pPr>
      <w:r w:rsidRPr="00491161">
        <w:rPr>
          <w:rFonts w:ascii="Times New Roman" w:hAnsi="Times New Roman" w:cs="Times New Roman"/>
          <w:b/>
          <w:sz w:val="28"/>
          <w:szCs w:val="28"/>
        </w:rPr>
        <w:t>ЧТЕНИЕ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12"/>
        <w:gridCol w:w="7502"/>
      </w:tblGrid>
      <w:tr w:rsidR="00F75E89" w:rsidRPr="00491161" w:rsidTr="005C2F3A">
        <w:tc>
          <w:tcPr>
            <w:tcW w:w="2812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уметь:</w:t>
            </w:r>
          </w:p>
        </w:tc>
        <w:tc>
          <w:tcPr>
            <w:tcW w:w="7502" w:type="dxa"/>
            <w:shd w:val="clear" w:color="auto" w:fill="auto"/>
          </w:tcPr>
          <w:p w:rsidR="00F75E89" w:rsidRPr="00491161" w:rsidRDefault="00F75E89" w:rsidP="000F6E2D">
            <w:pPr>
              <w:ind w:right="10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«Английский в фокусе» 5</w:t>
            </w:r>
          </w:p>
        </w:tc>
      </w:tr>
      <w:tr w:rsidR="004B3872" w:rsidRPr="005F557F" w:rsidTr="00F75E89">
        <w:tc>
          <w:tcPr>
            <w:tcW w:w="2812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25"/>
              </w:numPr>
              <w:spacing w:after="0"/>
              <w:ind w:left="284" w:hanging="1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ориентироваться в иноязычном тексте: прогнозировать его содержание по заголовку;</w:t>
            </w:r>
          </w:p>
        </w:tc>
        <w:tc>
          <w:tcPr>
            <w:tcW w:w="7502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the first exchange and say...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Look at the picture and the title and say what the text/dialogue is going to be about.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Look at the title and say what/where/why/who/when...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Read the title and think of six words you expect to find in the text. </w:t>
            </w:r>
          </w:p>
        </w:tc>
      </w:tr>
      <w:tr w:rsidR="004B3872" w:rsidRPr="005F557F" w:rsidTr="00F75E89">
        <w:tc>
          <w:tcPr>
            <w:tcW w:w="2812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25"/>
              </w:numPr>
              <w:spacing w:after="0"/>
              <w:ind w:left="284" w:hanging="1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      </w:r>
          </w:p>
        </w:tc>
        <w:tc>
          <w:tcPr>
            <w:tcW w:w="7502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answer the questions.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complete the plan.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complete the profile/fact file...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match the headings to the paragraphs…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match people to the holidays.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the text/dialogue/notice quickly and say...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choose the correct answer.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match the titles to the sections.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the text quickly and say where it is taken from.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put paragraphs in order.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give each paragraph a title.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Look at the extracts and say what kind of texts they are.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the text and correct the statements.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the story and put events in order they happened.</w:t>
            </w:r>
          </w:p>
        </w:tc>
      </w:tr>
      <w:tr w:rsidR="004B3872" w:rsidRPr="005F557F" w:rsidTr="00F75E89">
        <w:tc>
          <w:tcPr>
            <w:tcW w:w="2812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25"/>
              </w:numPr>
              <w:spacing w:after="0"/>
              <w:ind w:left="284" w:hanging="1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читать несложные аутентичные тексты разных жанров с точным и полным пониманием, используя различные приёмы смысловой переработки текста (языковую догадку, анализ, выборочный перевод), оценивать полученную информацию, выражать своё мнение;</w:t>
            </w:r>
          </w:p>
        </w:tc>
        <w:tc>
          <w:tcPr>
            <w:tcW w:w="7502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mark the statementes/sentences True/False/Doesn’t say...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Correctfalsesentences.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Read the text and make notes under headings... 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complete the gaps.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Read and choose the correct word to complete gaps. 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complete the diagram/spidergram...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match the missing phrases to the gaps.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choose the right grammar form for the capitalized words.</w:t>
            </w:r>
          </w:p>
        </w:tc>
      </w:tr>
      <w:tr w:rsidR="004B3872" w:rsidRPr="005F557F" w:rsidTr="00F75E89">
        <w:tc>
          <w:tcPr>
            <w:tcW w:w="2812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25"/>
              </w:numPr>
              <w:spacing w:after="0"/>
              <w:ind w:left="284" w:hanging="1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читать текст с выборочным пониманием нужной или интересующей информации.</w:t>
            </w:r>
          </w:p>
        </w:tc>
        <w:tc>
          <w:tcPr>
            <w:tcW w:w="7502" w:type="dxa"/>
            <w:shd w:val="clear" w:color="auto" w:fill="auto"/>
          </w:tcPr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the text/dialogue/notices and find…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complete the sentences.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underline…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list all the words related to…</w:t>
            </w:r>
          </w:p>
          <w:p w:rsidR="004B3872" w:rsidRPr="00491161" w:rsidRDefault="004B3872" w:rsidP="005515EA">
            <w:pPr>
              <w:pStyle w:val="19"/>
              <w:numPr>
                <w:ilvl w:val="0"/>
                <w:numId w:val="32"/>
              </w:numPr>
              <w:spacing w:after="0"/>
              <w:ind w:left="23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fill in the gaps with the correct word formed from the capitalised words.</w:t>
            </w:r>
          </w:p>
        </w:tc>
      </w:tr>
    </w:tbl>
    <w:p w:rsidR="004B3872" w:rsidRPr="00491161" w:rsidRDefault="004B3872" w:rsidP="005515E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B3872" w:rsidRPr="00491161" w:rsidRDefault="004B3872" w:rsidP="005515EA">
      <w:pPr>
        <w:jc w:val="both"/>
        <w:rPr>
          <w:rFonts w:ascii="Times New Roman" w:hAnsi="Times New Roman" w:cs="Times New Roman"/>
          <w:sz w:val="28"/>
          <w:szCs w:val="28"/>
        </w:rPr>
      </w:pPr>
      <w:r w:rsidRPr="00491161">
        <w:rPr>
          <w:rFonts w:ascii="Times New Roman" w:hAnsi="Times New Roman" w:cs="Times New Roman"/>
          <w:b/>
          <w:sz w:val="28"/>
          <w:szCs w:val="28"/>
        </w:rPr>
        <w:t>ПИСЬМО</w:t>
      </w:r>
    </w:p>
    <w:tbl>
      <w:tblPr>
        <w:tblW w:w="947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13"/>
        <w:gridCol w:w="4961"/>
      </w:tblGrid>
      <w:tr w:rsidR="00F75E89" w:rsidRPr="00491161" w:rsidTr="00F75E89">
        <w:tc>
          <w:tcPr>
            <w:tcW w:w="4513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4961" w:type="dxa"/>
            <w:shd w:val="clear" w:color="auto" w:fill="auto"/>
          </w:tcPr>
          <w:p w:rsidR="00F75E89" w:rsidRPr="00491161" w:rsidRDefault="00F75E89" w:rsidP="000F6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«Английский в фокусе» 5</w:t>
            </w:r>
          </w:p>
        </w:tc>
      </w:tr>
      <w:tr w:rsidR="00F75E89" w:rsidRPr="00491161" w:rsidTr="00F75E89">
        <w:trPr>
          <w:trHeight w:val="2202"/>
        </w:trPr>
        <w:tc>
          <w:tcPr>
            <w:tcW w:w="4513" w:type="dxa"/>
            <w:shd w:val="clear" w:color="auto" w:fill="auto"/>
          </w:tcPr>
          <w:p w:rsidR="00F75E89" w:rsidRPr="00491161" w:rsidRDefault="00F75E89" w:rsidP="005515EA">
            <w:pPr>
              <w:pStyle w:val="19"/>
              <w:numPr>
                <w:ilvl w:val="0"/>
                <w:numId w:val="28"/>
              </w:numPr>
              <w:spacing w:after="0"/>
              <w:ind w:left="142" w:hanging="1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заполнять анкеты и формуляры;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28"/>
              </w:numPr>
              <w:spacing w:after="0"/>
              <w:ind w:left="142" w:hanging="1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упоребляя формулы речевого этикета, принятые в странах изучаемого языка;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28"/>
              </w:numPr>
              <w:spacing w:after="0"/>
              <w:ind w:left="142" w:hanging="153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делать выписки из текста</w:t>
            </w: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«Английский в фокусе» – 5</w:t>
            </w:r>
          </w:p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Виды письменных сообщений: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schooltimetable;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fact file about yourself;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subject choice form;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poster of your favourite cartoon characters/animals in your countryfor an event;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list of things you want for your birthday;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paragraph about your collection/ house/bedroom/a wild animal/a daily routine/a secret scene/a celebration;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short description;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note;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holiday advert; 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chat log;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post card;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birthday party plan;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magazine entry;</w:t>
            </w:r>
          </w:p>
          <w:p w:rsidR="00F75E89" w:rsidRPr="000F6E2D" w:rsidRDefault="00F75E89" w:rsidP="000F6E2D">
            <w:pPr>
              <w:pStyle w:val="19"/>
              <w:numPr>
                <w:ilvl w:val="0"/>
                <w:numId w:val="24"/>
              </w:num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film review.</w:t>
            </w:r>
          </w:p>
        </w:tc>
      </w:tr>
    </w:tbl>
    <w:p w:rsidR="004B3872" w:rsidRPr="00491161" w:rsidRDefault="004B3872" w:rsidP="005515E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81"/>
        <w:gridCol w:w="3543"/>
      </w:tblGrid>
      <w:tr w:rsidR="00F75E89" w:rsidRPr="00491161" w:rsidTr="00265A77">
        <w:trPr>
          <w:trHeight w:val="2472"/>
        </w:trPr>
        <w:tc>
          <w:tcPr>
            <w:tcW w:w="6781" w:type="dxa"/>
            <w:shd w:val="clear" w:color="auto" w:fill="auto"/>
          </w:tcPr>
          <w:p w:rsidR="00F75E89" w:rsidRPr="00491161" w:rsidRDefault="00F75E89" w:rsidP="005515E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  <w:r w:rsidR="00265A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 xml:space="preserve">Расширение объёма значений грамматических средств, изученных ранее, и знакомство с новыми грамматическими явлениями. 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(Wemovedto a newhouselastyear); предложения с начальным ‘It’ и с начальным ‘There + tobe’ (It’scold.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>It</w:t>
            </w:r>
            <w:r w:rsidRPr="00B6070E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’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>sfiveo</w:t>
            </w:r>
            <w:r w:rsidRPr="00B6070E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’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>clock</w:t>
            </w:r>
            <w:r w:rsidRPr="00B6070E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 xml:space="preserve">. 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>It’s interesting. It was winter. There are a lot of trees in the park).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Сложносочинённые предложения с сочинительными союзами and, but, or.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Сложноподчинённыепредложенияссоюзамиисоюзнымисловами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 xml:space="preserve"> what, when, why, which, that, who, if, because, that’s why, than, so.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Сложноподчинённые предложения с придаточными: времени с союзами for, since, during; цели с союзом so, that; условия с союзом unless; определительными с союзами who, which, that.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Сложноподчинённые предложения с союзами whoever, whatever, however, whenever.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Условныепредложенияреального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 xml:space="preserve"> (Conditional I — If it doesn’t rain, they’ll go for a picnic) 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инереальногохарактера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 xml:space="preserve"> (Conditional II — If I were rich, I would help the endangered animals; Conditional III — If she had asked me, I would have helped her).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Все типы вопросительных предложении (общий, специальный, альтернативный, разделительный вопросы в Present, Future, PastSimple; PresentPerfect; PresentContinuous).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Побудительные предложения в утвердительной (Becareful) и отрицательной (Don’tworry) форме.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Предложениясконструкциями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 xml:space="preserve"> as ... as, not so ... as, either ... or, neither ... nor.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Конструкция tobegoingto (для выражения будущего действия).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Конструкции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 xml:space="preserve"> It takes me ... to do something; to look/ feel/ be happy.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Конструкции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>be/get used to something; be/get used to doing something.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Конструкциисинфинитивомтипа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 xml:space="preserve"> I saw Jim ride/riding his bike. I want you to meet me at the station tomorrow. 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Sheseemstobe a goodfriend.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Правильныеинеправильныеглаголывформахдействительногозалогавизъявительномнаклонении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 xml:space="preserve"> (Present, Past, Future Simple; Present, Past Perfect; Present, Past, Future Continuous; Present Perfect Continuous; Future-in-the-Past).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Глаголыввидо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>-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временныхформахстрадательногозалога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>(Present, Past, Future Simple Passive; Past Perfect Passive).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Модальныеглаголыиихэквиваленты</w:t>
            </w: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  <w:lang w:val="en-US"/>
              </w:rPr>
              <w:t xml:space="preserve"> (can/could/be able to, may/might, must/have to, shall/should, would, need).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Косвенная речь в утвердительных, вопросительных и отрицательных предложениях в настоящем и прошедшем времени. Согласование времен в рамках сложного предложения в плане настоящего и прошлого.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Причастия настоящего и прошедшего времени.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Неличные формы глагола (герундий, причастия настоящего и прошедшего времени) без различения их функций.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Фразовые глаголы, обслуживающие темы, отобранные для данного этапа обучения.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Определенный, неопределенный и нулевой артикли (в том числе c географическими названиями).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Неисчисляемые и исчисляемые существительные (a pencil, water), существительные с причастиями настоящего и прошедшего времени (a burninghouse, a writtenletter). Существительные в функции прилагательного (artgallery).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Степени сравнения прилагательных и наречий, в том числе образованных не по правилу (little — less — least).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Личные местоимения в именительном (my) и объектном (me) падежах, а также в абсолютной форме (mine). Неопределенные местоимения (some, any). Возвратные местоимения, неопределенные местоимения и их производные (somebody, anything, nobody, everything, etc.).</w:t>
            </w:r>
          </w:p>
          <w:p w:rsidR="005F557F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 xml:space="preserve">Наречия, оканчивающиеся на -ly (early), а также </w:t>
            </w:r>
          </w:p>
          <w:p w:rsidR="005F557F" w:rsidRDefault="005F557F" w:rsidP="005F557F">
            <w:pPr>
              <w:pStyle w:val="19"/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</w:p>
          <w:p w:rsidR="00F75E89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совпадающие по форме с прилагательными (fast, high).</w:t>
            </w:r>
          </w:p>
          <w:p w:rsidR="005F557F" w:rsidRDefault="005F557F" w:rsidP="005F557F">
            <w:pPr>
              <w:pStyle w:val="19"/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</w:p>
          <w:p w:rsidR="005F557F" w:rsidRPr="00491161" w:rsidRDefault="005F557F" w:rsidP="005F557F">
            <w:pPr>
              <w:pStyle w:val="19"/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</w:p>
          <w:p w:rsidR="00F75E89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Устойчивые словоформы в функции наречия типа sometimes, atlast, atleast, etc.</w:t>
            </w:r>
          </w:p>
          <w:p w:rsidR="005F557F" w:rsidRDefault="005F557F" w:rsidP="005F557F">
            <w:pPr>
              <w:pStyle w:val="19"/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</w:p>
          <w:p w:rsidR="005F557F" w:rsidRDefault="005F557F" w:rsidP="005F557F">
            <w:pPr>
              <w:pStyle w:val="19"/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</w:p>
          <w:p w:rsidR="005F557F" w:rsidRDefault="005F557F" w:rsidP="005F557F">
            <w:pPr>
              <w:pStyle w:val="19"/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</w:p>
          <w:p w:rsidR="005F557F" w:rsidRPr="00491161" w:rsidRDefault="005F557F" w:rsidP="005F557F">
            <w:pPr>
              <w:pStyle w:val="19"/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color w:val="141413"/>
                <w:sz w:val="28"/>
                <w:szCs w:val="28"/>
              </w:rPr>
            </w:pPr>
          </w:p>
          <w:p w:rsidR="00F75E89" w:rsidRPr="00491161" w:rsidRDefault="00F75E89" w:rsidP="005515EA">
            <w:pPr>
              <w:pStyle w:val="19"/>
              <w:numPr>
                <w:ilvl w:val="0"/>
                <w:numId w:val="34"/>
              </w:numPr>
              <w:tabs>
                <w:tab w:val="left" w:pos="284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1161">
              <w:rPr>
                <w:rFonts w:ascii="Times New Roman" w:hAnsi="Times New Roman" w:cs="Times New Roman"/>
                <w:color w:val="141413"/>
                <w:sz w:val="28"/>
                <w:szCs w:val="28"/>
              </w:rPr>
              <w:t>Числительные для обозначения дат и больших чисел.</w:t>
            </w:r>
          </w:p>
        </w:tc>
        <w:tc>
          <w:tcPr>
            <w:tcW w:w="3543" w:type="dxa"/>
            <w:shd w:val="clear" w:color="auto" w:fill="auto"/>
          </w:tcPr>
          <w:p w:rsidR="00F75E89" w:rsidRPr="00491161" w:rsidRDefault="00F75E89" w:rsidP="005515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«</w:t>
            </w: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Английскийвфокусе</w:t>
            </w:r>
            <w:r w:rsidRPr="0049116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» – 5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Imperative;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articles – a/an/the;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personal pronouns;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verb ‘to be’;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verb ‘to have got’;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plurals;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demonstrative pronouns this/these – that/those;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is/are;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possessive adjectives;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prepositions of place/time;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modal verbs can/can’t; must/mustn’t;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object pronouns possessive adjectives;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possessive (‘s)/whose;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 Simple;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adverbs of frequency;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 Continuous;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countable and uncountable nouns;</w:t>
            </w:r>
          </w:p>
          <w:p w:rsidR="00F75E89" w:rsidRPr="00491161" w:rsidRDefault="00F75E89" w:rsidP="005515EA">
            <w:pPr>
              <w:pStyle w:val="19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491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some/any/much/many</w:t>
            </w:r>
            <w:r w:rsidRPr="004911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5E89" w:rsidRPr="00491161" w:rsidRDefault="00F75E89" w:rsidP="000F6E2D">
            <w:pPr>
              <w:pStyle w:val="19"/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3872" w:rsidRDefault="004B3872" w:rsidP="005515EA">
      <w:pPr>
        <w:jc w:val="both"/>
        <w:sectPr w:rsidR="004B3872" w:rsidSect="005515EA">
          <w:footerReference w:type="even" r:id="rId8"/>
          <w:footerReference w:type="default" r:id="rId9"/>
          <w:footerReference w:type="first" r:id="rId10"/>
          <w:pgSz w:w="11906" w:h="16838"/>
          <w:pgMar w:top="709" w:right="1274" w:bottom="1440" w:left="1134" w:header="720" w:footer="720" w:gutter="0"/>
          <w:cols w:space="720"/>
          <w:docGrid w:linePitch="360"/>
        </w:sectPr>
      </w:pPr>
    </w:p>
    <w:p w:rsidR="00265A77" w:rsidRDefault="00265A77" w:rsidP="005515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5A77" w:rsidRDefault="00265A77" w:rsidP="005515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15EA" w:rsidRDefault="005515EA" w:rsidP="005515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CCA">
        <w:rPr>
          <w:rFonts w:ascii="Times New Roman" w:eastAsia="Times New Roman" w:hAnsi="Times New Roman" w:cs="Times New Roman"/>
          <w:b/>
          <w:sz w:val="28"/>
          <w:szCs w:val="28"/>
        </w:rPr>
        <w:t>3.Тематическое планирование с указанием количества часов, от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водимых на изучение каждой темы</w:t>
      </w:r>
    </w:p>
    <w:tbl>
      <w:tblPr>
        <w:tblStyle w:val="a7"/>
        <w:tblW w:w="9563" w:type="dxa"/>
        <w:tblLook w:val="04A0"/>
      </w:tblPr>
      <w:tblGrid>
        <w:gridCol w:w="2093"/>
        <w:gridCol w:w="5245"/>
        <w:gridCol w:w="2225"/>
      </w:tblGrid>
      <w:tr w:rsidR="000F6E2D" w:rsidTr="007F6D72">
        <w:tc>
          <w:tcPr>
            <w:tcW w:w="2093" w:type="dxa"/>
          </w:tcPr>
          <w:p w:rsidR="000F6E2D" w:rsidRPr="00A64270" w:rsidRDefault="000F6E2D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2225" w:type="dxa"/>
          </w:tcPr>
          <w:p w:rsidR="000F6E2D" w:rsidRPr="00A64270" w:rsidRDefault="000F6E2D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6E2D" w:rsidTr="007F6D72">
        <w:tc>
          <w:tcPr>
            <w:tcW w:w="2093" w:type="dxa"/>
          </w:tcPr>
          <w:p w:rsidR="000F6E2D" w:rsidRPr="00A64270" w:rsidRDefault="000F6E2D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A64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Тема, раздел</w:t>
            </w:r>
          </w:p>
        </w:tc>
        <w:tc>
          <w:tcPr>
            <w:tcW w:w="2225" w:type="dxa"/>
          </w:tcPr>
          <w:p w:rsidR="000F6E2D" w:rsidRPr="00A64270" w:rsidRDefault="000F6E2D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0F6E2D" w:rsidTr="007F6D72">
        <w:tc>
          <w:tcPr>
            <w:tcW w:w="2093" w:type="dxa"/>
          </w:tcPr>
          <w:p w:rsidR="000F6E2D" w:rsidRPr="00A64270" w:rsidRDefault="007900EC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F6E2D"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1. Schooldays</w:t>
            </w:r>
          </w:p>
        </w:tc>
        <w:tc>
          <w:tcPr>
            <w:tcW w:w="2225" w:type="dxa"/>
          </w:tcPr>
          <w:p w:rsidR="000F6E2D" w:rsidRPr="00A64270" w:rsidRDefault="000F6E2D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F6E2D" w:rsidTr="007F6D72">
        <w:tc>
          <w:tcPr>
            <w:tcW w:w="2093" w:type="dxa"/>
          </w:tcPr>
          <w:p w:rsidR="000F6E2D" w:rsidRPr="00A64270" w:rsidRDefault="007900EC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F6E2D"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2. That’sme!</w:t>
            </w:r>
          </w:p>
        </w:tc>
        <w:tc>
          <w:tcPr>
            <w:tcW w:w="2225" w:type="dxa"/>
          </w:tcPr>
          <w:p w:rsidR="000F6E2D" w:rsidRPr="00A64270" w:rsidRDefault="000F6E2D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F6E2D" w:rsidRPr="000F6E2D" w:rsidTr="007F6D72">
        <w:tc>
          <w:tcPr>
            <w:tcW w:w="2093" w:type="dxa"/>
          </w:tcPr>
          <w:p w:rsidR="000F6E2D" w:rsidRPr="00A64270" w:rsidRDefault="007900EC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F6E2D"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</w:t>
            </w: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3. My home? My castle</w:t>
            </w:r>
          </w:p>
        </w:tc>
        <w:tc>
          <w:tcPr>
            <w:tcW w:w="2225" w:type="dxa"/>
          </w:tcPr>
          <w:p w:rsidR="000F6E2D" w:rsidRPr="00A64270" w:rsidRDefault="000F6E2D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F6E2D" w:rsidTr="007F6D72">
        <w:tc>
          <w:tcPr>
            <w:tcW w:w="2093" w:type="dxa"/>
          </w:tcPr>
          <w:p w:rsidR="000F6E2D" w:rsidRPr="00A64270" w:rsidRDefault="007900EC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F6E2D"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4. Familyties</w:t>
            </w:r>
          </w:p>
        </w:tc>
        <w:tc>
          <w:tcPr>
            <w:tcW w:w="2225" w:type="dxa"/>
          </w:tcPr>
          <w:p w:rsidR="000F6E2D" w:rsidRPr="00A64270" w:rsidRDefault="000F6E2D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F6E2D" w:rsidTr="007F6D72">
        <w:tc>
          <w:tcPr>
            <w:tcW w:w="2093" w:type="dxa"/>
          </w:tcPr>
          <w:p w:rsidR="000F6E2D" w:rsidRPr="00A64270" w:rsidRDefault="007900EC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F6E2D"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5. Worldanimals</w:t>
            </w:r>
          </w:p>
        </w:tc>
        <w:tc>
          <w:tcPr>
            <w:tcW w:w="2225" w:type="dxa"/>
          </w:tcPr>
          <w:p w:rsidR="000F6E2D" w:rsidRPr="00A64270" w:rsidRDefault="00F75E89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F6E2D" w:rsidTr="007F6D72">
        <w:tc>
          <w:tcPr>
            <w:tcW w:w="2093" w:type="dxa"/>
          </w:tcPr>
          <w:p w:rsidR="000F6E2D" w:rsidRPr="00A64270" w:rsidRDefault="007900EC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F6E2D"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6. Roundtheclock</w:t>
            </w:r>
          </w:p>
        </w:tc>
        <w:tc>
          <w:tcPr>
            <w:tcW w:w="2225" w:type="dxa"/>
          </w:tcPr>
          <w:p w:rsidR="000F6E2D" w:rsidRPr="00A64270" w:rsidRDefault="00F75E89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F6E2D" w:rsidTr="007F6D72">
        <w:tc>
          <w:tcPr>
            <w:tcW w:w="2093" w:type="dxa"/>
          </w:tcPr>
          <w:p w:rsidR="000F6E2D" w:rsidRPr="00A64270" w:rsidRDefault="007900EC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0F6E2D"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7. Inallweathers</w:t>
            </w:r>
          </w:p>
        </w:tc>
        <w:tc>
          <w:tcPr>
            <w:tcW w:w="2225" w:type="dxa"/>
          </w:tcPr>
          <w:p w:rsidR="000F6E2D" w:rsidRPr="00A64270" w:rsidRDefault="00F75E89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F6E2D" w:rsidTr="007F6D72">
        <w:tc>
          <w:tcPr>
            <w:tcW w:w="2093" w:type="dxa"/>
          </w:tcPr>
          <w:p w:rsidR="000F6E2D" w:rsidRPr="00A64270" w:rsidRDefault="007900EC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F6E2D"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8. Specialdays</w:t>
            </w:r>
          </w:p>
        </w:tc>
        <w:tc>
          <w:tcPr>
            <w:tcW w:w="2225" w:type="dxa"/>
          </w:tcPr>
          <w:p w:rsidR="000F6E2D" w:rsidRPr="00A64270" w:rsidRDefault="00F75E89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F6E2D" w:rsidTr="007F6D72">
        <w:tc>
          <w:tcPr>
            <w:tcW w:w="2093" w:type="dxa"/>
          </w:tcPr>
          <w:p w:rsidR="000F6E2D" w:rsidRPr="00A64270" w:rsidRDefault="007900EC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0F6E2D"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9. Modernliving</w:t>
            </w:r>
          </w:p>
        </w:tc>
        <w:tc>
          <w:tcPr>
            <w:tcW w:w="2225" w:type="dxa"/>
          </w:tcPr>
          <w:p w:rsidR="000F6E2D" w:rsidRPr="00A64270" w:rsidRDefault="00F75E89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F6E2D" w:rsidTr="007F6D72">
        <w:tc>
          <w:tcPr>
            <w:tcW w:w="2093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900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10. Holidays</w:t>
            </w:r>
          </w:p>
        </w:tc>
        <w:tc>
          <w:tcPr>
            <w:tcW w:w="2225" w:type="dxa"/>
          </w:tcPr>
          <w:p w:rsidR="000F6E2D" w:rsidRPr="00A64270" w:rsidRDefault="00F75E89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F6E2D" w:rsidTr="007F6D72">
        <w:tc>
          <w:tcPr>
            <w:tcW w:w="2093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F6E2D" w:rsidRPr="00A64270" w:rsidRDefault="000F6E2D" w:rsidP="000F6E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225" w:type="dxa"/>
          </w:tcPr>
          <w:p w:rsidR="000F6E2D" w:rsidRPr="00A64270" w:rsidRDefault="00F75E89" w:rsidP="000F6E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9838BD" w:rsidRDefault="009838BD" w:rsidP="00A6427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4270" w:rsidRPr="00A64270" w:rsidRDefault="00A64270" w:rsidP="00A64270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4270" w:rsidRPr="00A64270" w:rsidRDefault="00A64270" w:rsidP="00A64270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4270" w:rsidRPr="00474CCA" w:rsidRDefault="00A64270" w:rsidP="00A6427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A64270" w:rsidRPr="00474CCA" w:rsidSect="00CD7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396" w:rsidRDefault="00A30396" w:rsidP="000B79F2">
      <w:pPr>
        <w:spacing w:after="0" w:line="240" w:lineRule="auto"/>
      </w:pPr>
      <w:r>
        <w:separator/>
      </w:r>
    </w:p>
  </w:endnote>
  <w:endnote w:type="continuationSeparator" w:id="1">
    <w:p w:rsidR="00A30396" w:rsidRDefault="00A30396" w:rsidP="000B7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MS ??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5EA" w:rsidRDefault="005515E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5EA" w:rsidRDefault="005515E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5EA" w:rsidRDefault="005515E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396" w:rsidRDefault="00A30396" w:rsidP="000B79F2">
      <w:pPr>
        <w:spacing w:after="0" w:line="240" w:lineRule="auto"/>
      </w:pPr>
      <w:r>
        <w:separator/>
      </w:r>
    </w:p>
  </w:footnote>
  <w:footnote w:type="continuationSeparator" w:id="1">
    <w:p w:rsidR="00A30396" w:rsidRDefault="00A30396" w:rsidP="000B7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816" w:hanging="360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5"/>
    <w:lvl w:ilvl="0">
      <w:start w:val="19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-Roman" w:hAnsi="Times-Roman" w:cs="Times-Roman"/>
        <w:color w:val="000000"/>
        <w:sz w:val="28"/>
        <w:szCs w:val="28"/>
      </w:r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816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7"/>
    <w:lvl w:ilvl="0">
      <w:start w:val="19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8">
    <w:nsid w:val="00000009"/>
    <w:multiLevelType w:val="singleLevel"/>
    <w:tmpl w:val="00000009"/>
    <w:name w:val="WW8Num8"/>
    <w:lvl w:ilvl="0">
      <w:start w:val="19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-Roman" w:hAnsi="Times-Roman" w:cs="Times-Roman"/>
        <w:color w:val="000000"/>
        <w:sz w:val="28"/>
        <w:szCs w:val="28"/>
      </w:rPr>
    </w:lvl>
  </w:abstractNum>
  <w:abstractNum w:abstractNumId="9">
    <w:nsid w:val="0000000A"/>
    <w:multiLevelType w:val="singleLevel"/>
    <w:tmpl w:val="0000000A"/>
    <w:name w:val="WW8Num9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-Roman" w:hAnsi="Times-Roman" w:cs="Times-Roman"/>
        <w:color w:val="000000"/>
        <w:sz w:val="28"/>
        <w:szCs w:val="28"/>
      </w:rPr>
    </w:lvl>
  </w:abstractNum>
  <w:abstractNum w:abstractNumId="10">
    <w:nsid w:val="0000000B"/>
    <w:multiLevelType w:val="singleLevel"/>
    <w:tmpl w:val="0000000B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color w:val="000000"/>
      </w:rPr>
    </w:lvl>
  </w:abstractNum>
  <w:abstractNum w:abstractNumId="11">
    <w:nsid w:val="0000000C"/>
    <w:multiLevelType w:val="singleLevel"/>
    <w:tmpl w:val="0000000C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12">
    <w:nsid w:val="0000000D"/>
    <w:multiLevelType w:val="singleLevel"/>
    <w:tmpl w:val="0000000D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3">
    <w:nsid w:val="0000000E"/>
    <w:multiLevelType w:val="singleLevel"/>
    <w:tmpl w:val="0000000E"/>
    <w:name w:val="WW8Num13"/>
    <w:lvl w:ilvl="0">
      <w:start w:val="19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4">
    <w:nsid w:val="0000000F"/>
    <w:multiLevelType w:val="singleLevel"/>
    <w:tmpl w:val="0000000F"/>
    <w:name w:val="WW8Num14"/>
    <w:lvl w:ilvl="0">
      <w:start w:val="19"/>
      <w:numFmt w:val="bullet"/>
      <w:lvlText w:val="-"/>
      <w:lvlJc w:val="left"/>
      <w:pPr>
        <w:tabs>
          <w:tab w:val="num" w:pos="0"/>
        </w:tabs>
        <w:ind w:left="1070" w:hanging="360"/>
      </w:pPr>
      <w:rPr>
        <w:rFonts w:ascii="Times-Roman" w:hAnsi="Times-Roman" w:cs="Times-Roman"/>
        <w:color w:val="000000"/>
      </w:rPr>
    </w:lvl>
  </w:abstractNum>
  <w:abstractNum w:abstractNumId="15">
    <w:nsid w:val="00000010"/>
    <w:multiLevelType w:val="singleLevel"/>
    <w:tmpl w:val="00000010"/>
    <w:name w:val="WW8Num15"/>
    <w:lvl w:ilvl="0">
      <w:start w:val="19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16">
    <w:nsid w:val="00000011"/>
    <w:multiLevelType w:val="singleLevel"/>
    <w:tmpl w:val="00000011"/>
    <w:name w:val="WW8Num16"/>
    <w:lvl w:ilvl="0">
      <w:start w:val="19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17">
    <w:nsid w:val="00000012"/>
    <w:multiLevelType w:val="singleLevel"/>
    <w:tmpl w:val="00000012"/>
    <w:name w:val="WW8Num17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-Roman" w:hAnsi="Times-Roman" w:cs="Times-Roman"/>
        <w:sz w:val="28"/>
        <w:szCs w:val="28"/>
        <w:lang w:val="en-US"/>
      </w:rPr>
    </w:lvl>
  </w:abstractNum>
  <w:abstractNum w:abstractNumId="18">
    <w:nsid w:val="00000013"/>
    <w:multiLevelType w:val="singleLevel"/>
    <w:tmpl w:val="00000013"/>
    <w:name w:val="WW8Num18"/>
    <w:lvl w:ilvl="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hAnsi="Times-Roman" w:cs="Times-Roman"/>
        <w:color w:val="000000"/>
        <w:sz w:val="28"/>
        <w:szCs w:val="28"/>
      </w:rPr>
    </w:lvl>
  </w:abstractNum>
  <w:abstractNum w:abstractNumId="19">
    <w:nsid w:val="00000014"/>
    <w:multiLevelType w:val="single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</w:abstractNum>
  <w:abstractNum w:abstractNumId="20">
    <w:nsid w:val="00000015"/>
    <w:multiLevelType w:val="singleLevel"/>
    <w:tmpl w:val="00000015"/>
    <w:name w:val="WW8Num20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-Roman" w:hAnsi="Times-Roman" w:cs="Times-Roman"/>
        <w:color w:val="000000"/>
        <w:sz w:val="28"/>
        <w:szCs w:val="28"/>
      </w:rPr>
    </w:lvl>
  </w:abstractNum>
  <w:abstractNum w:abstractNumId="21">
    <w:nsid w:val="00000016"/>
    <w:multiLevelType w:val="singleLevel"/>
    <w:tmpl w:val="00000016"/>
    <w:name w:val="WW8Num2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22">
    <w:nsid w:val="00000017"/>
    <w:multiLevelType w:val="singleLevel"/>
    <w:tmpl w:val="00000017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23">
    <w:nsid w:val="00000018"/>
    <w:multiLevelType w:val="singleLevel"/>
    <w:tmpl w:val="00000018"/>
    <w:name w:val="WW8Num23"/>
    <w:lvl w:ilvl="0">
      <w:start w:val="19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24">
    <w:nsid w:val="00000019"/>
    <w:multiLevelType w:val="singleLevel"/>
    <w:tmpl w:val="00000019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  <w:lang w:val="en-US"/>
      </w:rPr>
    </w:lvl>
  </w:abstractNum>
  <w:abstractNum w:abstractNumId="25">
    <w:nsid w:val="0000001A"/>
    <w:multiLevelType w:val="singleLevel"/>
    <w:tmpl w:val="0000001A"/>
    <w:name w:val="WW8Num25"/>
    <w:lvl w:ilvl="0">
      <w:start w:val="19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26">
    <w:nsid w:val="0000001B"/>
    <w:multiLevelType w:val="singleLevel"/>
    <w:tmpl w:val="0000001B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  <w:lang w:val="en-US"/>
      </w:rPr>
    </w:lvl>
  </w:abstractNum>
  <w:abstractNum w:abstractNumId="27">
    <w:nsid w:val="0000001C"/>
    <w:multiLevelType w:val="singleLevel"/>
    <w:tmpl w:val="0000001C"/>
    <w:name w:val="WW8Num27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-Roman" w:hAnsi="Times-Roman" w:cs="Times-Roman"/>
        <w:sz w:val="28"/>
        <w:szCs w:val="28"/>
      </w:rPr>
    </w:lvl>
  </w:abstractNum>
  <w:abstractNum w:abstractNumId="28">
    <w:nsid w:val="0000001D"/>
    <w:multiLevelType w:val="singleLevel"/>
    <w:tmpl w:val="0000001D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141413"/>
        <w:sz w:val="28"/>
        <w:szCs w:val="28"/>
        <w:lang w:val="en-US"/>
      </w:rPr>
    </w:lvl>
  </w:abstractNum>
  <w:abstractNum w:abstractNumId="29">
    <w:nsid w:val="0000001E"/>
    <w:multiLevelType w:val="singleLevel"/>
    <w:tmpl w:val="0000001E"/>
    <w:name w:val="WW8Num29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-Roman" w:hAnsi="Times-Roman" w:cs="Times-Roman"/>
      </w:rPr>
    </w:lvl>
  </w:abstractNum>
  <w:abstractNum w:abstractNumId="30">
    <w:nsid w:val="0000001F"/>
    <w:multiLevelType w:val="singleLevel"/>
    <w:tmpl w:val="0000001F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1">
    <w:nsid w:val="00000020"/>
    <w:multiLevelType w:val="singleLevel"/>
    <w:tmpl w:val="00000020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  <w:sz w:val="28"/>
        <w:szCs w:val="28"/>
      </w:rPr>
    </w:lvl>
  </w:abstractNum>
  <w:abstractNum w:abstractNumId="32">
    <w:nsid w:val="00000021"/>
    <w:multiLevelType w:val="singleLevel"/>
    <w:tmpl w:val="00000021"/>
    <w:name w:val="WW8Num3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8"/>
        <w:szCs w:val="28"/>
        <w:lang w:val="en-US"/>
      </w:rPr>
    </w:lvl>
  </w:abstractNum>
  <w:abstractNum w:abstractNumId="33">
    <w:nsid w:val="00000022"/>
    <w:multiLevelType w:val="singleLevel"/>
    <w:tmpl w:val="00000022"/>
    <w:name w:val="WW8Num33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-Roman" w:hAnsi="Times-Roman" w:cs="Times-Roman"/>
      </w:rPr>
    </w:lvl>
  </w:abstractNum>
  <w:abstractNum w:abstractNumId="34">
    <w:nsid w:val="00000023"/>
    <w:multiLevelType w:val="singleLevel"/>
    <w:tmpl w:val="00000023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5">
    <w:nsid w:val="00000024"/>
    <w:multiLevelType w:val="singleLevel"/>
    <w:tmpl w:val="00000024"/>
    <w:name w:val="WW8Num35"/>
    <w:lvl w:ilvl="0">
      <w:start w:val="1"/>
      <w:numFmt w:val="bullet"/>
      <w:lvlText w:val=""/>
      <w:lvlJc w:val="left"/>
      <w:pPr>
        <w:tabs>
          <w:tab w:val="num" w:pos="0"/>
        </w:tabs>
        <w:ind w:left="816" w:hanging="360"/>
      </w:pPr>
      <w:rPr>
        <w:rFonts w:ascii="Symbol" w:hAnsi="Symbol" w:cs="Symbol"/>
        <w:sz w:val="28"/>
        <w:szCs w:val="28"/>
        <w:lang w:val="en-US"/>
      </w:rPr>
    </w:lvl>
  </w:abstractNum>
  <w:abstractNum w:abstractNumId="36">
    <w:nsid w:val="00000025"/>
    <w:multiLevelType w:val="singleLevel"/>
    <w:tmpl w:val="00000025"/>
    <w:name w:val="WW8Num36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-Roman" w:hAnsi="Times-Roman" w:cs="Times-Roman"/>
        <w:color w:val="000000"/>
        <w:sz w:val="28"/>
        <w:szCs w:val="28"/>
      </w:rPr>
    </w:lvl>
  </w:abstractNum>
  <w:abstractNum w:abstractNumId="37">
    <w:nsid w:val="00000026"/>
    <w:multiLevelType w:val="singleLevel"/>
    <w:tmpl w:val="00000026"/>
    <w:name w:val="WW8Num3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8"/>
        <w:szCs w:val="28"/>
      </w:rPr>
    </w:lvl>
  </w:abstractNum>
  <w:abstractNum w:abstractNumId="38">
    <w:nsid w:val="00000027"/>
    <w:multiLevelType w:val="singleLevel"/>
    <w:tmpl w:val="00000027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9">
    <w:nsid w:val="00000028"/>
    <w:multiLevelType w:val="singleLevel"/>
    <w:tmpl w:val="00000028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  <w:lang w:val="en-US"/>
      </w:rPr>
    </w:lvl>
  </w:abstractNum>
  <w:abstractNum w:abstractNumId="40">
    <w:nsid w:val="00000029"/>
    <w:multiLevelType w:val="singleLevel"/>
    <w:tmpl w:val="00000029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  <w:lang w:val="en-US"/>
      </w:rPr>
    </w:lvl>
  </w:abstractNum>
  <w:abstractNum w:abstractNumId="41">
    <w:nsid w:val="0000002A"/>
    <w:multiLevelType w:val="singleLevel"/>
    <w:tmpl w:val="0000002A"/>
    <w:name w:val="WW8Num4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42">
    <w:nsid w:val="0000002B"/>
    <w:multiLevelType w:val="singleLevel"/>
    <w:tmpl w:val="0000002B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816" w:hanging="360"/>
      </w:pPr>
      <w:rPr>
        <w:rFonts w:ascii="Symbol" w:hAnsi="Symbol" w:cs="Symbol"/>
      </w:rPr>
    </w:lvl>
  </w:abstractNum>
  <w:abstractNum w:abstractNumId="43">
    <w:nsid w:val="0000002C"/>
    <w:multiLevelType w:val="singleLevel"/>
    <w:tmpl w:val="0000002C"/>
    <w:name w:val="WW8Num43"/>
    <w:lvl w:ilvl="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hAnsi="Times-Roman" w:cs="Times-Roman"/>
        <w:color w:val="000000"/>
        <w:sz w:val="28"/>
        <w:szCs w:val="28"/>
        <w:lang w:val="en-US"/>
      </w:rPr>
    </w:lvl>
  </w:abstractNum>
  <w:abstractNum w:abstractNumId="44">
    <w:nsid w:val="0000002D"/>
    <w:multiLevelType w:val="singleLevel"/>
    <w:tmpl w:val="0000002D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45">
    <w:nsid w:val="0000002E"/>
    <w:multiLevelType w:val="singleLevel"/>
    <w:tmpl w:val="0000002E"/>
    <w:name w:val="WW8Num4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46">
    <w:nsid w:val="0000002F"/>
    <w:multiLevelType w:val="singleLevel"/>
    <w:tmpl w:val="0000002F"/>
    <w:name w:val="WW8Num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8"/>
        <w:szCs w:val="28"/>
      </w:rPr>
    </w:lvl>
  </w:abstractNum>
  <w:abstractNum w:abstractNumId="47">
    <w:nsid w:val="00000030"/>
    <w:multiLevelType w:val="singleLevel"/>
    <w:tmpl w:val="00000030"/>
    <w:name w:val="WW8Num4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48">
    <w:nsid w:val="00000031"/>
    <w:multiLevelType w:val="singleLevel"/>
    <w:tmpl w:val="00000031"/>
    <w:name w:val="WW8Num4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8"/>
        <w:szCs w:val="28"/>
      </w:rPr>
    </w:lvl>
  </w:abstractNum>
  <w:abstractNum w:abstractNumId="49">
    <w:nsid w:val="00000032"/>
    <w:multiLevelType w:val="singleLevel"/>
    <w:tmpl w:val="00000032"/>
    <w:name w:val="WW8Num4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color w:val="000000"/>
        <w:sz w:val="28"/>
        <w:szCs w:val="28"/>
      </w:rPr>
    </w:lvl>
  </w:abstractNum>
  <w:abstractNum w:abstractNumId="50">
    <w:nsid w:val="00000033"/>
    <w:multiLevelType w:val="singleLevel"/>
    <w:tmpl w:val="00000033"/>
    <w:name w:val="WW8Num5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1">
    <w:nsid w:val="00CF4444"/>
    <w:multiLevelType w:val="multilevel"/>
    <w:tmpl w:val="61E4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16974732"/>
    <w:multiLevelType w:val="hybridMultilevel"/>
    <w:tmpl w:val="1284C0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4">
    <w:nsid w:val="1DEE67C7"/>
    <w:multiLevelType w:val="hybridMultilevel"/>
    <w:tmpl w:val="840A1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89222EE"/>
    <w:multiLevelType w:val="hybridMultilevel"/>
    <w:tmpl w:val="5A76B4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2B884AC0"/>
    <w:multiLevelType w:val="hybridMultilevel"/>
    <w:tmpl w:val="C01A18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2CD511FF"/>
    <w:multiLevelType w:val="hybridMultilevel"/>
    <w:tmpl w:val="DD362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2884A03"/>
    <w:multiLevelType w:val="hybridMultilevel"/>
    <w:tmpl w:val="FE3AB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0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3C5C618E"/>
    <w:multiLevelType w:val="multilevel"/>
    <w:tmpl w:val="B9D22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44827ED1"/>
    <w:multiLevelType w:val="hybridMultilevel"/>
    <w:tmpl w:val="C7DA8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4F9402A"/>
    <w:multiLevelType w:val="hybridMultilevel"/>
    <w:tmpl w:val="B84E2780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49784EDA"/>
    <w:multiLevelType w:val="multilevel"/>
    <w:tmpl w:val="8DE28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AE86905"/>
    <w:multiLevelType w:val="multilevel"/>
    <w:tmpl w:val="56B4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7">
    <w:nsid w:val="5194654C"/>
    <w:multiLevelType w:val="hybridMultilevel"/>
    <w:tmpl w:val="BA40B34A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9">
    <w:nsid w:val="56507C2A"/>
    <w:multiLevelType w:val="multilevel"/>
    <w:tmpl w:val="4FC4A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59293C39"/>
    <w:multiLevelType w:val="hybridMultilevel"/>
    <w:tmpl w:val="835001F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1">
    <w:nsid w:val="5CDC381D"/>
    <w:multiLevelType w:val="hybridMultilevel"/>
    <w:tmpl w:val="D0781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3">
    <w:nsid w:val="619B5277"/>
    <w:multiLevelType w:val="multilevel"/>
    <w:tmpl w:val="C7F8F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63255E9D"/>
    <w:multiLevelType w:val="hybridMultilevel"/>
    <w:tmpl w:val="DE74A0BC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3D5246B"/>
    <w:multiLevelType w:val="multilevel"/>
    <w:tmpl w:val="3B4C3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6A938B1"/>
    <w:multiLevelType w:val="hybridMultilevel"/>
    <w:tmpl w:val="CA3E6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9703F94"/>
    <w:multiLevelType w:val="hybridMultilevel"/>
    <w:tmpl w:val="C464C99E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0CF093A"/>
    <w:multiLevelType w:val="multilevel"/>
    <w:tmpl w:val="FAF06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63"/>
  </w:num>
  <w:num w:numId="3">
    <w:abstractNumId w:val="67"/>
  </w:num>
  <w:num w:numId="4">
    <w:abstractNumId w:val="74"/>
  </w:num>
  <w:num w:numId="5">
    <w:abstractNumId w:val="77"/>
  </w:num>
  <w:num w:numId="6">
    <w:abstractNumId w:val="55"/>
  </w:num>
  <w:num w:numId="7">
    <w:abstractNumId w:val="71"/>
  </w:num>
  <w:num w:numId="8">
    <w:abstractNumId w:val="56"/>
  </w:num>
  <w:num w:numId="9">
    <w:abstractNumId w:val="52"/>
  </w:num>
  <w:num w:numId="10">
    <w:abstractNumId w:val="62"/>
  </w:num>
  <w:num w:numId="11">
    <w:abstractNumId w:val="76"/>
  </w:num>
  <w:num w:numId="12">
    <w:abstractNumId w:val="70"/>
  </w:num>
  <w:num w:numId="13">
    <w:abstractNumId w:val="58"/>
  </w:num>
  <w:num w:numId="14">
    <w:abstractNumId w:val="54"/>
  </w:num>
  <w:num w:numId="15">
    <w:abstractNumId w:val="69"/>
  </w:num>
  <w:num w:numId="16">
    <w:abstractNumId w:val="64"/>
  </w:num>
  <w:num w:numId="17">
    <w:abstractNumId w:val="65"/>
  </w:num>
  <w:num w:numId="18">
    <w:abstractNumId w:val="78"/>
  </w:num>
  <w:num w:numId="19">
    <w:abstractNumId w:val="51"/>
  </w:num>
  <w:num w:numId="20">
    <w:abstractNumId w:val="75"/>
  </w:num>
  <w:num w:numId="21">
    <w:abstractNumId w:val="73"/>
  </w:num>
  <w:num w:numId="22">
    <w:abstractNumId w:val="61"/>
  </w:num>
  <w:num w:numId="23">
    <w:abstractNumId w:val="4"/>
  </w:num>
  <w:num w:numId="24">
    <w:abstractNumId w:val="6"/>
  </w:num>
  <w:num w:numId="25">
    <w:abstractNumId w:val="7"/>
  </w:num>
  <w:num w:numId="26">
    <w:abstractNumId w:val="12"/>
  </w:num>
  <w:num w:numId="27">
    <w:abstractNumId w:val="13"/>
  </w:num>
  <w:num w:numId="28">
    <w:abstractNumId w:val="15"/>
  </w:num>
  <w:num w:numId="29">
    <w:abstractNumId w:val="16"/>
  </w:num>
  <w:num w:numId="30">
    <w:abstractNumId w:val="23"/>
  </w:num>
  <w:num w:numId="31">
    <w:abstractNumId w:val="24"/>
  </w:num>
  <w:num w:numId="32">
    <w:abstractNumId w:val="25"/>
  </w:num>
  <w:num w:numId="33">
    <w:abstractNumId w:val="26"/>
  </w:num>
  <w:num w:numId="34">
    <w:abstractNumId w:val="28"/>
  </w:num>
  <w:num w:numId="35">
    <w:abstractNumId w:val="30"/>
  </w:num>
  <w:num w:numId="36">
    <w:abstractNumId w:val="34"/>
  </w:num>
  <w:num w:numId="37">
    <w:abstractNumId w:val="35"/>
  </w:num>
  <w:num w:numId="38">
    <w:abstractNumId w:val="38"/>
  </w:num>
  <w:num w:numId="39">
    <w:abstractNumId w:val="39"/>
  </w:num>
  <w:num w:numId="40">
    <w:abstractNumId w:val="40"/>
  </w:num>
  <w:num w:numId="41">
    <w:abstractNumId w:val="42"/>
  </w:num>
  <w:num w:numId="42">
    <w:abstractNumId w:val="47"/>
  </w:num>
  <w:num w:numId="43">
    <w:abstractNumId w:val="50"/>
  </w:num>
  <w:num w:numId="44">
    <w:abstractNumId w:val="79"/>
  </w:num>
  <w:num w:numId="45">
    <w:abstractNumId w:val="66"/>
  </w:num>
  <w:num w:numId="46">
    <w:abstractNumId w:val="68"/>
  </w:num>
  <w:num w:numId="47">
    <w:abstractNumId w:val="53"/>
  </w:num>
  <w:num w:numId="48">
    <w:abstractNumId w:val="72"/>
  </w:num>
  <w:num w:numId="49">
    <w:abstractNumId w:val="59"/>
  </w:num>
  <w:num w:numId="50">
    <w:abstractNumId w:val="0"/>
  </w:num>
  <w:num w:numId="51">
    <w:abstractNumId w:val="60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E706AE"/>
    <w:rsid w:val="000033D8"/>
    <w:rsid w:val="00053DFD"/>
    <w:rsid w:val="000B11FA"/>
    <w:rsid w:val="000B79F2"/>
    <w:rsid w:val="000F6E2D"/>
    <w:rsid w:val="001B134F"/>
    <w:rsid w:val="00265A77"/>
    <w:rsid w:val="002726FE"/>
    <w:rsid w:val="002B37ED"/>
    <w:rsid w:val="00315CB2"/>
    <w:rsid w:val="003439BB"/>
    <w:rsid w:val="0037511C"/>
    <w:rsid w:val="003B43D9"/>
    <w:rsid w:val="00425227"/>
    <w:rsid w:val="004427D9"/>
    <w:rsid w:val="00491161"/>
    <w:rsid w:val="004932C8"/>
    <w:rsid w:val="004B372A"/>
    <w:rsid w:val="004B3872"/>
    <w:rsid w:val="005443AF"/>
    <w:rsid w:val="005515EA"/>
    <w:rsid w:val="005C2F3A"/>
    <w:rsid w:val="005D5D7D"/>
    <w:rsid w:val="005F557F"/>
    <w:rsid w:val="00704363"/>
    <w:rsid w:val="007900EC"/>
    <w:rsid w:val="007F6D72"/>
    <w:rsid w:val="008214AE"/>
    <w:rsid w:val="00834385"/>
    <w:rsid w:val="00937338"/>
    <w:rsid w:val="009838BD"/>
    <w:rsid w:val="00A30396"/>
    <w:rsid w:val="00A64270"/>
    <w:rsid w:val="00AB6778"/>
    <w:rsid w:val="00AE7064"/>
    <w:rsid w:val="00B16A71"/>
    <w:rsid w:val="00B36F4A"/>
    <w:rsid w:val="00B6070E"/>
    <w:rsid w:val="00BB3C80"/>
    <w:rsid w:val="00C34052"/>
    <w:rsid w:val="00CC15EE"/>
    <w:rsid w:val="00CD7D87"/>
    <w:rsid w:val="00D17332"/>
    <w:rsid w:val="00E706AE"/>
    <w:rsid w:val="00E828C8"/>
    <w:rsid w:val="00EA236E"/>
    <w:rsid w:val="00EC6983"/>
    <w:rsid w:val="00F166DA"/>
    <w:rsid w:val="00F26AE9"/>
    <w:rsid w:val="00F550AE"/>
    <w:rsid w:val="00F75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87"/>
  </w:style>
  <w:style w:type="paragraph" w:styleId="2">
    <w:name w:val="heading 2"/>
    <w:basedOn w:val="a"/>
    <w:next w:val="a"/>
    <w:link w:val="20"/>
    <w:unhideWhenUsed/>
    <w:qFormat/>
    <w:rsid w:val="00B16A7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37511C"/>
    <w:pPr>
      <w:keepNext/>
      <w:suppressAutoHyphens/>
      <w:spacing w:before="240" w:after="60" w:line="240" w:lineRule="auto"/>
      <w:ind w:left="2160" w:hanging="360"/>
      <w:outlineLvl w:val="2"/>
    </w:pPr>
    <w:rPr>
      <w:rFonts w:ascii="Calibri" w:eastAsia="Times New Roman" w:hAnsi="Calibri" w:cs="Calibri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37511C"/>
    <w:pPr>
      <w:keepNext/>
      <w:suppressAutoHyphens/>
      <w:spacing w:before="240" w:after="60" w:line="240" w:lineRule="auto"/>
      <w:ind w:left="2880" w:hanging="360"/>
      <w:outlineLvl w:val="3"/>
    </w:pPr>
    <w:rPr>
      <w:rFonts w:ascii="Cambria" w:eastAsia="Times New Roman" w:hAnsi="Cambria" w:cs="Cambria"/>
      <w:b/>
      <w:b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706AE"/>
    <w:rPr>
      <w:color w:val="0000FF"/>
      <w:u w:val="single"/>
    </w:rPr>
  </w:style>
  <w:style w:type="paragraph" w:styleId="a4">
    <w:name w:val="Subtitle"/>
    <w:basedOn w:val="a"/>
    <w:next w:val="a"/>
    <w:link w:val="a5"/>
    <w:qFormat/>
    <w:rsid w:val="00E706AE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5">
    <w:name w:val="Подзаголовок Знак"/>
    <w:basedOn w:val="a0"/>
    <w:link w:val="a4"/>
    <w:rsid w:val="00E706AE"/>
    <w:rPr>
      <w:rFonts w:ascii="Times New Roman" w:eastAsia="MS Gothic" w:hAnsi="Times New Roman" w:cs="Times New Roman"/>
      <w:b/>
      <w:sz w:val="28"/>
      <w:szCs w:val="24"/>
    </w:rPr>
  </w:style>
  <w:style w:type="paragraph" w:styleId="a6">
    <w:name w:val="List Paragraph"/>
    <w:basedOn w:val="a"/>
    <w:uiPriority w:val="99"/>
    <w:qFormat/>
    <w:rsid w:val="00E706AE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8343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34385"/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99"/>
    <w:rsid w:val="001B13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B16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B16A7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7511C"/>
    <w:rPr>
      <w:rFonts w:ascii="Calibri" w:eastAsia="Times New Roman" w:hAnsi="Calibri" w:cs="Calibri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37511C"/>
    <w:rPr>
      <w:rFonts w:ascii="Cambria" w:eastAsia="Times New Roman" w:hAnsi="Cambria" w:cs="Cambria"/>
      <w:b/>
      <w:bCs/>
      <w:sz w:val="28"/>
      <w:szCs w:val="28"/>
      <w:lang w:eastAsia="zh-CN"/>
    </w:rPr>
  </w:style>
  <w:style w:type="character" w:customStyle="1" w:styleId="WW8Num1z0">
    <w:name w:val="WW8Num1z0"/>
    <w:rsid w:val="0037511C"/>
  </w:style>
  <w:style w:type="character" w:customStyle="1" w:styleId="WW8Num1z1">
    <w:name w:val="WW8Num1z1"/>
    <w:rsid w:val="0037511C"/>
  </w:style>
  <w:style w:type="character" w:customStyle="1" w:styleId="WW8Num1z2">
    <w:name w:val="WW8Num1z2"/>
    <w:rsid w:val="0037511C"/>
  </w:style>
  <w:style w:type="character" w:customStyle="1" w:styleId="WW8Num1z3">
    <w:name w:val="WW8Num1z3"/>
    <w:rsid w:val="0037511C"/>
  </w:style>
  <w:style w:type="character" w:customStyle="1" w:styleId="WW8Num1z4">
    <w:name w:val="WW8Num1z4"/>
    <w:rsid w:val="0037511C"/>
  </w:style>
  <w:style w:type="character" w:customStyle="1" w:styleId="WW8Num1z5">
    <w:name w:val="WW8Num1z5"/>
    <w:rsid w:val="0037511C"/>
  </w:style>
  <w:style w:type="character" w:customStyle="1" w:styleId="WW8Num1z6">
    <w:name w:val="WW8Num1z6"/>
    <w:rsid w:val="0037511C"/>
  </w:style>
  <w:style w:type="character" w:customStyle="1" w:styleId="WW8Num1z7">
    <w:name w:val="WW8Num1z7"/>
    <w:rsid w:val="0037511C"/>
  </w:style>
  <w:style w:type="character" w:customStyle="1" w:styleId="WW8Num1z8">
    <w:name w:val="WW8Num1z8"/>
    <w:rsid w:val="0037511C"/>
  </w:style>
  <w:style w:type="character" w:customStyle="1" w:styleId="WW8Num2z0">
    <w:name w:val="WW8Num2z0"/>
    <w:rsid w:val="0037511C"/>
    <w:rPr>
      <w:rFonts w:ascii="Wingdings" w:hAnsi="Wingdings" w:cs="Wingdings"/>
    </w:rPr>
  </w:style>
  <w:style w:type="character" w:customStyle="1" w:styleId="WW8Num3z0">
    <w:name w:val="WW8Num3z0"/>
    <w:rsid w:val="0037511C"/>
    <w:rPr>
      <w:rFonts w:ascii="Wingdings" w:hAnsi="Wingdings" w:cs="Wingdings"/>
    </w:rPr>
  </w:style>
  <w:style w:type="character" w:customStyle="1" w:styleId="WW8Num4z0">
    <w:name w:val="WW8Num4z0"/>
    <w:rsid w:val="0037511C"/>
    <w:rPr>
      <w:rFonts w:ascii="Symbol" w:hAnsi="Symbol" w:cs="Symbol"/>
    </w:rPr>
  </w:style>
  <w:style w:type="character" w:customStyle="1" w:styleId="WW8Num5z0">
    <w:name w:val="WW8Num5z0"/>
    <w:rsid w:val="0037511C"/>
    <w:rPr>
      <w:rFonts w:ascii="Times-Roman" w:hAnsi="Times-Roman" w:cs="Times-Roman"/>
      <w:color w:val="000000"/>
      <w:sz w:val="28"/>
      <w:szCs w:val="28"/>
    </w:rPr>
  </w:style>
  <w:style w:type="character" w:customStyle="1" w:styleId="WW8Num6z0">
    <w:name w:val="WW8Num6z0"/>
    <w:rsid w:val="0037511C"/>
    <w:rPr>
      <w:rFonts w:ascii="Symbol" w:hAnsi="Symbol" w:cs="Symbol"/>
    </w:rPr>
  </w:style>
  <w:style w:type="character" w:customStyle="1" w:styleId="WW8Num7z0">
    <w:name w:val="WW8Num7z0"/>
    <w:rsid w:val="0037511C"/>
    <w:rPr>
      <w:rFonts w:ascii="Symbol" w:hAnsi="Symbol" w:cs="Symbol"/>
      <w:lang w:val="en-US"/>
    </w:rPr>
  </w:style>
  <w:style w:type="character" w:customStyle="1" w:styleId="WW8Num8z0">
    <w:name w:val="WW8Num8z0"/>
    <w:rsid w:val="0037511C"/>
    <w:rPr>
      <w:rFonts w:ascii="Times-Roman" w:hAnsi="Times-Roman" w:cs="Times-Roman"/>
      <w:color w:val="000000"/>
      <w:sz w:val="28"/>
      <w:szCs w:val="28"/>
    </w:rPr>
  </w:style>
  <w:style w:type="character" w:customStyle="1" w:styleId="WW8Num9z0">
    <w:name w:val="WW8Num9z0"/>
    <w:rsid w:val="0037511C"/>
    <w:rPr>
      <w:rFonts w:ascii="Times-Roman" w:hAnsi="Times-Roman" w:cs="Times-Roman"/>
      <w:color w:val="000000"/>
      <w:sz w:val="28"/>
      <w:szCs w:val="28"/>
    </w:rPr>
  </w:style>
  <w:style w:type="character" w:customStyle="1" w:styleId="WW8Num10z0">
    <w:name w:val="WW8Num10z0"/>
    <w:rsid w:val="0037511C"/>
    <w:rPr>
      <w:rFonts w:ascii="Wingdings" w:hAnsi="Wingdings" w:cs="Wingdings"/>
      <w:color w:val="000000"/>
    </w:rPr>
  </w:style>
  <w:style w:type="character" w:customStyle="1" w:styleId="WW8Num11z0">
    <w:name w:val="WW8Num11z0"/>
    <w:rsid w:val="0037511C"/>
    <w:rPr>
      <w:rFonts w:ascii="Symbol" w:hAnsi="Symbol" w:cs="Symbol"/>
      <w:sz w:val="28"/>
      <w:szCs w:val="28"/>
    </w:rPr>
  </w:style>
  <w:style w:type="character" w:customStyle="1" w:styleId="WW8Num12z0">
    <w:name w:val="WW8Num12z0"/>
    <w:rsid w:val="0037511C"/>
    <w:rPr>
      <w:rFonts w:ascii="Symbol" w:hAnsi="Symbol" w:cs="Symbol"/>
    </w:rPr>
  </w:style>
  <w:style w:type="character" w:customStyle="1" w:styleId="WW8Num13z0">
    <w:name w:val="WW8Num13z0"/>
    <w:rsid w:val="0037511C"/>
    <w:rPr>
      <w:rFonts w:ascii="Symbol" w:hAnsi="Symbol" w:cs="Symbol"/>
    </w:rPr>
  </w:style>
  <w:style w:type="character" w:customStyle="1" w:styleId="WW8Num14z0">
    <w:name w:val="WW8Num14z0"/>
    <w:rsid w:val="0037511C"/>
    <w:rPr>
      <w:rFonts w:ascii="Times-Roman" w:hAnsi="Times-Roman" w:cs="Times-Roman"/>
      <w:color w:val="000000"/>
    </w:rPr>
  </w:style>
  <w:style w:type="character" w:customStyle="1" w:styleId="WW8Num15z0">
    <w:name w:val="WW8Num15z0"/>
    <w:rsid w:val="0037511C"/>
    <w:rPr>
      <w:rFonts w:ascii="Symbol" w:hAnsi="Symbol" w:cs="Symbol"/>
      <w:sz w:val="28"/>
      <w:szCs w:val="28"/>
    </w:rPr>
  </w:style>
  <w:style w:type="character" w:customStyle="1" w:styleId="WW8Num16z0">
    <w:name w:val="WW8Num16z0"/>
    <w:rsid w:val="0037511C"/>
    <w:rPr>
      <w:rFonts w:ascii="Symbol" w:hAnsi="Symbol" w:cs="Symbol"/>
      <w:lang w:val="en-US"/>
    </w:rPr>
  </w:style>
  <w:style w:type="character" w:customStyle="1" w:styleId="WW8Num17z0">
    <w:name w:val="WW8Num17z0"/>
    <w:rsid w:val="0037511C"/>
    <w:rPr>
      <w:rFonts w:ascii="Times-Roman" w:hAnsi="Times-Roman" w:cs="Times-Roman"/>
      <w:sz w:val="28"/>
      <w:szCs w:val="28"/>
      <w:lang w:val="en-US"/>
    </w:rPr>
  </w:style>
  <w:style w:type="character" w:customStyle="1" w:styleId="WW8Num18z0">
    <w:name w:val="WW8Num18z0"/>
    <w:rsid w:val="0037511C"/>
    <w:rPr>
      <w:rFonts w:ascii="Times-Roman" w:hAnsi="Times-Roman" w:cs="Times-Roman"/>
      <w:color w:val="000000"/>
      <w:sz w:val="28"/>
      <w:szCs w:val="28"/>
    </w:rPr>
  </w:style>
  <w:style w:type="character" w:customStyle="1" w:styleId="WW8Num19z0">
    <w:name w:val="WW8Num19z0"/>
    <w:rsid w:val="0037511C"/>
    <w:rPr>
      <w:sz w:val="28"/>
      <w:szCs w:val="28"/>
    </w:rPr>
  </w:style>
  <w:style w:type="character" w:customStyle="1" w:styleId="WW8Num20z0">
    <w:name w:val="WW8Num20z0"/>
    <w:rsid w:val="0037511C"/>
    <w:rPr>
      <w:rFonts w:ascii="Times-Roman" w:hAnsi="Times-Roman" w:cs="Times-Roman"/>
      <w:color w:val="000000"/>
      <w:sz w:val="28"/>
      <w:szCs w:val="28"/>
    </w:rPr>
  </w:style>
  <w:style w:type="character" w:customStyle="1" w:styleId="WW8Num21z0">
    <w:name w:val="WW8Num21z0"/>
    <w:rsid w:val="0037511C"/>
    <w:rPr>
      <w:rFonts w:ascii="Wingdings" w:hAnsi="Wingdings" w:cs="Wingdings"/>
    </w:rPr>
  </w:style>
  <w:style w:type="character" w:customStyle="1" w:styleId="WW8Num22z0">
    <w:name w:val="WW8Num22z0"/>
    <w:rsid w:val="0037511C"/>
    <w:rPr>
      <w:rFonts w:ascii="Symbol" w:hAnsi="Symbol" w:cs="Symbol"/>
      <w:sz w:val="28"/>
      <w:szCs w:val="28"/>
    </w:rPr>
  </w:style>
  <w:style w:type="character" w:customStyle="1" w:styleId="WW8Num23z0">
    <w:name w:val="WW8Num23z0"/>
    <w:rsid w:val="0037511C"/>
    <w:rPr>
      <w:rFonts w:ascii="Symbol" w:hAnsi="Symbol" w:cs="Symbol"/>
      <w:lang w:val="en-US"/>
    </w:rPr>
  </w:style>
  <w:style w:type="character" w:customStyle="1" w:styleId="WW8Num24z0">
    <w:name w:val="WW8Num24z0"/>
    <w:rsid w:val="0037511C"/>
    <w:rPr>
      <w:rFonts w:ascii="Symbol" w:hAnsi="Symbol" w:cs="Symbol"/>
      <w:sz w:val="28"/>
      <w:szCs w:val="28"/>
      <w:lang w:val="en-US"/>
    </w:rPr>
  </w:style>
  <w:style w:type="character" w:customStyle="1" w:styleId="WW8Num25z0">
    <w:name w:val="WW8Num25z0"/>
    <w:uiPriority w:val="99"/>
    <w:rsid w:val="0037511C"/>
    <w:rPr>
      <w:rFonts w:ascii="Symbol" w:hAnsi="Symbol" w:cs="Symbol"/>
      <w:lang w:val="en-US"/>
    </w:rPr>
  </w:style>
  <w:style w:type="character" w:customStyle="1" w:styleId="WW8Num26z0">
    <w:name w:val="WW8Num26z0"/>
    <w:rsid w:val="0037511C"/>
    <w:rPr>
      <w:rFonts w:ascii="Symbol" w:hAnsi="Symbol" w:cs="Symbol"/>
      <w:sz w:val="28"/>
      <w:szCs w:val="28"/>
      <w:lang w:val="en-US"/>
    </w:rPr>
  </w:style>
  <w:style w:type="character" w:customStyle="1" w:styleId="WW8Num27z0">
    <w:name w:val="WW8Num27z0"/>
    <w:rsid w:val="0037511C"/>
    <w:rPr>
      <w:rFonts w:ascii="Times-Roman" w:hAnsi="Times-Roman" w:cs="Times-Roman"/>
      <w:sz w:val="28"/>
      <w:szCs w:val="28"/>
    </w:rPr>
  </w:style>
  <w:style w:type="character" w:customStyle="1" w:styleId="WW8Num28z0">
    <w:name w:val="WW8Num28z0"/>
    <w:rsid w:val="0037511C"/>
    <w:rPr>
      <w:rFonts w:ascii="Symbol" w:hAnsi="Symbol" w:cs="Symbol"/>
      <w:color w:val="141413"/>
      <w:sz w:val="28"/>
      <w:szCs w:val="28"/>
      <w:lang w:val="en-US"/>
    </w:rPr>
  </w:style>
  <w:style w:type="character" w:customStyle="1" w:styleId="WW8Num29z0">
    <w:name w:val="WW8Num29z0"/>
    <w:rsid w:val="0037511C"/>
    <w:rPr>
      <w:rFonts w:ascii="Times-Roman" w:hAnsi="Times-Roman" w:cs="Times-Roman"/>
    </w:rPr>
  </w:style>
  <w:style w:type="character" w:customStyle="1" w:styleId="WW8Num30z0">
    <w:name w:val="WW8Num30z0"/>
    <w:rsid w:val="0037511C"/>
    <w:rPr>
      <w:rFonts w:ascii="Symbol" w:hAnsi="Symbol" w:cs="Symbol"/>
    </w:rPr>
  </w:style>
  <w:style w:type="character" w:customStyle="1" w:styleId="WW8Num31z0">
    <w:name w:val="WW8Num31z0"/>
    <w:rsid w:val="0037511C"/>
    <w:rPr>
      <w:rFonts w:ascii="Symbol" w:hAnsi="Symbol" w:cs="Symbol"/>
      <w:sz w:val="28"/>
      <w:szCs w:val="28"/>
    </w:rPr>
  </w:style>
  <w:style w:type="character" w:customStyle="1" w:styleId="WW8Num32z0">
    <w:name w:val="WW8Num32z0"/>
    <w:rsid w:val="0037511C"/>
    <w:rPr>
      <w:rFonts w:ascii="Tahoma" w:hAnsi="Tahoma" w:cs="Tahoma"/>
      <w:sz w:val="28"/>
      <w:szCs w:val="28"/>
      <w:lang w:val="en-US"/>
    </w:rPr>
  </w:style>
  <w:style w:type="character" w:customStyle="1" w:styleId="WW8Num33z0">
    <w:name w:val="WW8Num33z0"/>
    <w:rsid w:val="0037511C"/>
    <w:rPr>
      <w:rFonts w:ascii="Times-Roman" w:hAnsi="Times-Roman" w:cs="Times-Roman"/>
    </w:rPr>
  </w:style>
  <w:style w:type="character" w:customStyle="1" w:styleId="WW8Num34z0">
    <w:name w:val="WW8Num34z0"/>
    <w:rsid w:val="0037511C"/>
    <w:rPr>
      <w:rFonts w:ascii="Symbol" w:hAnsi="Symbol" w:cs="Symbol"/>
    </w:rPr>
  </w:style>
  <w:style w:type="character" w:customStyle="1" w:styleId="WW8Num35z0">
    <w:name w:val="WW8Num35z0"/>
    <w:rsid w:val="0037511C"/>
    <w:rPr>
      <w:rFonts w:ascii="Symbol" w:hAnsi="Symbol" w:cs="Symbol"/>
      <w:sz w:val="28"/>
      <w:szCs w:val="28"/>
      <w:lang w:val="en-US"/>
    </w:rPr>
  </w:style>
  <w:style w:type="character" w:customStyle="1" w:styleId="WW8Num36z0">
    <w:name w:val="WW8Num36z0"/>
    <w:rsid w:val="0037511C"/>
    <w:rPr>
      <w:rFonts w:ascii="Times-Roman" w:hAnsi="Times-Roman" w:cs="Times-Roman"/>
      <w:color w:val="000000"/>
      <w:sz w:val="28"/>
      <w:szCs w:val="28"/>
    </w:rPr>
  </w:style>
  <w:style w:type="character" w:customStyle="1" w:styleId="WW8Num37z0">
    <w:name w:val="WW8Num37z0"/>
    <w:rsid w:val="0037511C"/>
    <w:rPr>
      <w:rFonts w:ascii="Wingdings" w:hAnsi="Wingdings" w:cs="Wingdings"/>
      <w:sz w:val="28"/>
      <w:szCs w:val="28"/>
    </w:rPr>
  </w:style>
  <w:style w:type="character" w:customStyle="1" w:styleId="WW8Num38z0">
    <w:name w:val="WW8Num38z0"/>
    <w:rsid w:val="0037511C"/>
    <w:rPr>
      <w:rFonts w:ascii="Symbol" w:hAnsi="Symbol" w:cs="Symbol"/>
    </w:rPr>
  </w:style>
  <w:style w:type="character" w:customStyle="1" w:styleId="WW8Num39z0">
    <w:name w:val="WW8Num39z0"/>
    <w:rsid w:val="0037511C"/>
    <w:rPr>
      <w:rFonts w:ascii="Symbol" w:hAnsi="Symbol" w:cs="Symbol"/>
      <w:sz w:val="28"/>
      <w:szCs w:val="28"/>
      <w:lang w:val="en-US"/>
    </w:rPr>
  </w:style>
  <w:style w:type="character" w:customStyle="1" w:styleId="WW8Num40z0">
    <w:name w:val="WW8Num40z0"/>
    <w:rsid w:val="0037511C"/>
    <w:rPr>
      <w:rFonts w:ascii="Symbol" w:hAnsi="Symbol" w:cs="Symbol"/>
      <w:sz w:val="28"/>
      <w:szCs w:val="28"/>
      <w:lang w:val="en-US"/>
    </w:rPr>
  </w:style>
  <w:style w:type="character" w:customStyle="1" w:styleId="WW8Num41z0">
    <w:name w:val="WW8Num41z0"/>
    <w:rsid w:val="0037511C"/>
    <w:rPr>
      <w:rFonts w:ascii="Wingdings" w:hAnsi="Wingdings" w:cs="Wingdings"/>
    </w:rPr>
  </w:style>
  <w:style w:type="character" w:customStyle="1" w:styleId="WW8Num42z0">
    <w:name w:val="WW8Num42z0"/>
    <w:rsid w:val="0037511C"/>
    <w:rPr>
      <w:rFonts w:ascii="Symbol" w:hAnsi="Symbol" w:cs="Symbol"/>
    </w:rPr>
  </w:style>
  <w:style w:type="character" w:customStyle="1" w:styleId="WW8Num43z0">
    <w:name w:val="WW8Num43z0"/>
    <w:rsid w:val="0037511C"/>
    <w:rPr>
      <w:rFonts w:ascii="Times-Roman" w:hAnsi="Times-Roman" w:cs="Times-Roman"/>
      <w:color w:val="000000"/>
      <w:sz w:val="28"/>
      <w:szCs w:val="28"/>
      <w:lang w:val="en-US"/>
    </w:rPr>
  </w:style>
  <w:style w:type="character" w:customStyle="1" w:styleId="WW8Num44z0">
    <w:name w:val="WW8Num44z0"/>
    <w:rsid w:val="0037511C"/>
    <w:rPr>
      <w:rFonts w:ascii="Symbol" w:hAnsi="Symbol" w:cs="Symbol"/>
      <w:sz w:val="28"/>
      <w:szCs w:val="28"/>
    </w:rPr>
  </w:style>
  <w:style w:type="character" w:customStyle="1" w:styleId="WW8Num45z0">
    <w:name w:val="WW8Num45z0"/>
    <w:rsid w:val="0037511C"/>
    <w:rPr>
      <w:rFonts w:ascii="Wingdings" w:hAnsi="Wingdings" w:cs="Wingdings"/>
    </w:rPr>
  </w:style>
  <w:style w:type="character" w:customStyle="1" w:styleId="WW8Num46z0">
    <w:name w:val="WW8Num46z0"/>
    <w:rsid w:val="0037511C"/>
    <w:rPr>
      <w:rFonts w:ascii="Symbol" w:hAnsi="Symbol" w:cs="Symbol"/>
      <w:color w:val="000000"/>
      <w:sz w:val="28"/>
      <w:szCs w:val="28"/>
    </w:rPr>
  </w:style>
  <w:style w:type="character" w:customStyle="1" w:styleId="WW8Num47z0">
    <w:name w:val="WW8Num47z0"/>
    <w:rsid w:val="0037511C"/>
    <w:rPr>
      <w:rFonts w:ascii="Symbol" w:hAnsi="Symbol" w:cs="Symbol"/>
      <w:sz w:val="28"/>
      <w:szCs w:val="28"/>
    </w:rPr>
  </w:style>
  <w:style w:type="character" w:customStyle="1" w:styleId="WW8Num48z0">
    <w:name w:val="WW8Num48z0"/>
    <w:rsid w:val="0037511C"/>
    <w:rPr>
      <w:rFonts w:ascii="Tahoma" w:hAnsi="Tahoma" w:cs="Tahoma"/>
      <w:sz w:val="28"/>
      <w:szCs w:val="28"/>
    </w:rPr>
  </w:style>
  <w:style w:type="character" w:customStyle="1" w:styleId="WW8Num49z0">
    <w:name w:val="WW8Num49z0"/>
    <w:rsid w:val="0037511C"/>
    <w:rPr>
      <w:rFonts w:ascii="Wingdings" w:hAnsi="Wingdings" w:cs="Wingdings"/>
      <w:color w:val="000000"/>
      <w:sz w:val="28"/>
      <w:szCs w:val="28"/>
    </w:rPr>
  </w:style>
  <w:style w:type="character" w:customStyle="1" w:styleId="WW8Num50z0">
    <w:name w:val="WW8Num50z0"/>
    <w:rsid w:val="0037511C"/>
    <w:rPr>
      <w:rFonts w:ascii="Symbol" w:hAnsi="Symbol" w:cs="Symbol"/>
    </w:rPr>
  </w:style>
  <w:style w:type="character" w:customStyle="1" w:styleId="WW8Num2z1">
    <w:name w:val="WW8Num2z1"/>
    <w:rsid w:val="0037511C"/>
    <w:rPr>
      <w:rFonts w:ascii="Courier New" w:hAnsi="Courier New" w:cs="Courier New"/>
    </w:rPr>
  </w:style>
  <w:style w:type="character" w:customStyle="1" w:styleId="WW8Num2z3">
    <w:name w:val="WW8Num2z3"/>
    <w:rsid w:val="0037511C"/>
    <w:rPr>
      <w:rFonts w:ascii="Symbol" w:hAnsi="Symbol" w:cs="Symbol"/>
    </w:rPr>
  </w:style>
  <w:style w:type="character" w:customStyle="1" w:styleId="WW8Num3z1">
    <w:name w:val="WW8Num3z1"/>
    <w:rsid w:val="0037511C"/>
    <w:rPr>
      <w:rFonts w:ascii="Courier New" w:hAnsi="Courier New" w:cs="Courier New"/>
    </w:rPr>
  </w:style>
  <w:style w:type="character" w:customStyle="1" w:styleId="WW8Num3z2">
    <w:name w:val="WW8Num3z2"/>
    <w:rsid w:val="0037511C"/>
    <w:rPr>
      <w:rFonts w:ascii="Wingdings" w:hAnsi="Wingdings" w:cs="Wingdings"/>
    </w:rPr>
  </w:style>
  <w:style w:type="character" w:customStyle="1" w:styleId="WW8Num4z1">
    <w:name w:val="WW8Num4z1"/>
    <w:rsid w:val="0037511C"/>
    <w:rPr>
      <w:rFonts w:ascii="Courier New" w:hAnsi="Courier New" w:cs="Courier New"/>
    </w:rPr>
  </w:style>
  <w:style w:type="character" w:customStyle="1" w:styleId="WW8Num4z2">
    <w:name w:val="WW8Num4z2"/>
    <w:rsid w:val="0037511C"/>
    <w:rPr>
      <w:rFonts w:ascii="Wingdings" w:hAnsi="Wingdings" w:cs="Wingdings"/>
    </w:rPr>
  </w:style>
  <w:style w:type="character" w:customStyle="1" w:styleId="WW8Num4z3">
    <w:name w:val="WW8Num4z3"/>
    <w:rsid w:val="0037511C"/>
    <w:rPr>
      <w:rFonts w:ascii="Symbol" w:hAnsi="Symbol" w:cs="Symbol"/>
    </w:rPr>
  </w:style>
  <w:style w:type="character" w:customStyle="1" w:styleId="WW8Num5z1">
    <w:name w:val="WW8Num5z1"/>
    <w:rsid w:val="0037511C"/>
    <w:rPr>
      <w:rFonts w:ascii="Courier New" w:hAnsi="Courier New" w:cs="Courier New"/>
    </w:rPr>
  </w:style>
  <w:style w:type="character" w:customStyle="1" w:styleId="WW8Num5z2">
    <w:name w:val="WW8Num5z2"/>
    <w:rsid w:val="0037511C"/>
    <w:rPr>
      <w:rFonts w:ascii="Wingdings" w:hAnsi="Wingdings" w:cs="Wingdings"/>
    </w:rPr>
  </w:style>
  <w:style w:type="character" w:customStyle="1" w:styleId="WW8Num6z1">
    <w:name w:val="WW8Num6z1"/>
    <w:rsid w:val="0037511C"/>
    <w:rPr>
      <w:rFonts w:ascii="Courier New" w:hAnsi="Courier New" w:cs="Courier New"/>
    </w:rPr>
  </w:style>
  <w:style w:type="character" w:customStyle="1" w:styleId="WW8Num6z2">
    <w:name w:val="WW8Num6z2"/>
    <w:rsid w:val="0037511C"/>
    <w:rPr>
      <w:rFonts w:ascii="Wingdings" w:hAnsi="Wingdings" w:cs="Wingdings"/>
    </w:rPr>
  </w:style>
  <w:style w:type="character" w:customStyle="1" w:styleId="WW8Num7z1">
    <w:name w:val="WW8Num7z1"/>
    <w:rsid w:val="0037511C"/>
    <w:rPr>
      <w:rFonts w:ascii="Courier New" w:hAnsi="Courier New" w:cs="Courier New"/>
    </w:rPr>
  </w:style>
  <w:style w:type="character" w:customStyle="1" w:styleId="WW8Num7z2">
    <w:name w:val="WW8Num7z2"/>
    <w:rsid w:val="0037511C"/>
    <w:rPr>
      <w:rFonts w:ascii="Wingdings" w:hAnsi="Wingdings" w:cs="Wingdings"/>
    </w:rPr>
  </w:style>
  <w:style w:type="character" w:customStyle="1" w:styleId="WW8Num7z3">
    <w:name w:val="WW8Num7z3"/>
    <w:rsid w:val="0037511C"/>
    <w:rPr>
      <w:rFonts w:ascii="Symbol" w:hAnsi="Symbol" w:cs="Symbol"/>
    </w:rPr>
  </w:style>
  <w:style w:type="character" w:customStyle="1" w:styleId="WW8Num8z1">
    <w:name w:val="WW8Num8z1"/>
    <w:rsid w:val="0037511C"/>
    <w:rPr>
      <w:rFonts w:ascii="Courier New" w:hAnsi="Courier New" w:cs="Cambria"/>
    </w:rPr>
  </w:style>
  <w:style w:type="character" w:customStyle="1" w:styleId="WW8Num8z2">
    <w:name w:val="WW8Num8z2"/>
    <w:rsid w:val="0037511C"/>
    <w:rPr>
      <w:rFonts w:ascii="Wingdings" w:hAnsi="Wingdings" w:cs="Wingdings"/>
    </w:rPr>
  </w:style>
  <w:style w:type="character" w:customStyle="1" w:styleId="WW8Num8z3">
    <w:name w:val="WW8Num8z3"/>
    <w:rsid w:val="0037511C"/>
    <w:rPr>
      <w:rFonts w:ascii="Symbol" w:hAnsi="Symbol" w:cs="Symbol"/>
    </w:rPr>
  </w:style>
  <w:style w:type="character" w:customStyle="1" w:styleId="WW8Num9z1">
    <w:name w:val="WW8Num9z1"/>
    <w:rsid w:val="0037511C"/>
    <w:rPr>
      <w:rFonts w:ascii="Courier New" w:hAnsi="Courier New" w:cs="Courier New"/>
    </w:rPr>
  </w:style>
  <w:style w:type="character" w:customStyle="1" w:styleId="WW8Num9z3">
    <w:name w:val="WW8Num9z3"/>
    <w:rsid w:val="0037511C"/>
    <w:rPr>
      <w:rFonts w:ascii="Symbol" w:hAnsi="Symbol" w:cs="Symbol"/>
    </w:rPr>
  </w:style>
  <w:style w:type="character" w:customStyle="1" w:styleId="WW8Num10z1">
    <w:name w:val="WW8Num10z1"/>
    <w:rsid w:val="0037511C"/>
    <w:rPr>
      <w:rFonts w:ascii="Courier New" w:hAnsi="Courier New" w:cs="Courier New"/>
    </w:rPr>
  </w:style>
  <w:style w:type="character" w:customStyle="1" w:styleId="WW8Num10z2">
    <w:name w:val="WW8Num10z2"/>
    <w:rsid w:val="0037511C"/>
    <w:rPr>
      <w:rFonts w:ascii="Wingdings" w:hAnsi="Wingdings" w:cs="Wingdings"/>
    </w:rPr>
  </w:style>
  <w:style w:type="character" w:customStyle="1" w:styleId="WW8Num11z1">
    <w:name w:val="WW8Num11z1"/>
    <w:rsid w:val="0037511C"/>
    <w:rPr>
      <w:rFonts w:ascii="Courier New" w:hAnsi="Courier New" w:cs="Courier New"/>
    </w:rPr>
  </w:style>
  <w:style w:type="character" w:customStyle="1" w:styleId="WW8Num11z2">
    <w:name w:val="WW8Num11z2"/>
    <w:rsid w:val="0037511C"/>
    <w:rPr>
      <w:rFonts w:ascii="Wingdings" w:hAnsi="Wingdings" w:cs="Wingdings"/>
    </w:rPr>
  </w:style>
  <w:style w:type="character" w:customStyle="1" w:styleId="WW8Num12z1">
    <w:name w:val="WW8Num12z1"/>
    <w:rsid w:val="0037511C"/>
    <w:rPr>
      <w:rFonts w:ascii="Courier New" w:hAnsi="Courier New" w:cs="Courier New"/>
    </w:rPr>
  </w:style>
  <w:style w:type="character" w:customStyle="1" w:styleId="WW8Num12z2">
    <w:name w:val="WW8Num12z2"/>
    <w:rsid w:val="0037511C"/>
    <w:rPr>
      <w:rFonts w:ascii="Wingdings" w:hAnsi="Wingdings" w:cs="Wingdings"/>
    </w:rPr>
  </w:style>
  <w:style w:type="character" w:customStyle="1" w:styleId="WW8Num13z1">
    <w:name w:val="WW8Num13z1"/>
    <w:rsid w:val="0037511C"/>
    <w:rPr>
      <w:rFonts w:ascii="Courier New" w:hAnsi="Courier New" w:cs="Courier New"/>
    </w:rPr>
  </w:style>
  <w:style w:type="character" w:customStyle="1" w:styleId="WW8Num13z2">
    <w:name w:val="WW8Num13z2"/>
    <w:rsid w:val="0037511C"/>
    <w:rPr>
      <w:rFonts w:ascii="Wingdings" w:hAnsi="Wingdings" w:cs="Wingdings"/>
    </w:rPr>
  </w:style>
  <w:style w:type="character" w:customStyle="1" w:styleId="WW8Num13z3">
    <w:name w:val="WW8Num13z3"/>
    <w:rsid w:val="0037511C"/>
    <w:rPr>
      <w:rFonts w:ascii="Symbol" w:hAnsi="Symbol" w:cs="Symbol"/>
    </w:rPr>
  </w:style>
  <w:style w:type="character" w:customStyle="1" w:styleId="WW8Num14z1">
    <w:name w:val="WW8Num14z1"/>
    <w:rsid w:val="0037511C"/>
    <w:rPr>
      <w:rFonts w:ascii="Courier New" w:hAnsi="Courier New" w:cs="Courier New"/>
    </w:rPr>
  </w:style>
  <w:style w:type="character" w:customStyle="1" w:styleId="WW8Num14z2">
    <w:name w:val="WW8Num14z2"/>
    <w:rsid w:val="0037511C"/>
    <w:rPr>
      <w:rFonts w:ascii="Wingdings" w:hAnsi="Wingdings" w:cs="Wingdings"/>
    </w:rPr>
  </w:style>
  <w:style w:type="character" w:customStyle="1" w:styleId="WW8Num15z1">
    <w:name w:val="WW8Num15z1"/>
    <w:rsid w:val="0037511C"/>
    <w:rPr>
      <w:rFonts w:ascii="Courier New" w:hAnsi="Courier New" w:cs="Courier New"/>
    </w:rPr>
  </w:style>
  <w:style w:type="character" w:customStyle="1" w:styleId="WW8Num15z2">
    <w:name w:val="WW8Num15z2"/>
    <w:rsid w:val="0037511C"/>
    <w:rPr>
      <w:rFonts w:ascii="Wingdings" w:hAnsi="Wingdings" w:cs="Wingdings"/>
    </w:rPr>
  </w:style>
  <w:style w:type="character" w:customStyle="1" w:styleId="WW8Num16z1">
    <w:name w:val="WW8Num16z1"/>
    <w:rsid w:val="0037511C"/>
    <w:rPr>
      <w:rFonts w:ascii="Courier New" w:hAnsi="Courier New" w:cs="Courier New"/>
    </w:rPr>
  </w:style>
  <w:style w:type="character" w:customStyle="1" w:styleId="WW8Num16z2">
    <w:name w:val="WW8Num16z2"/>
    <w:rsid w:val="0037511C"/>
    <w:rPr>
      <w:rFonts w:ascii="Wingdings" w:hAnsi="Wingdings" w:cs="Wingdings"/>
    </w:rPr>
  </w:style>
  <w:style w:type="character" w:customStyle="1" w:styleId="WW8Num16z3">
    <w:name w:val="WW8Num16z3"/>
    <w:rsid w:val="0037511C"/>
    <w:rPr>
      <w:rFonts w:ascii="Symbol" w:hAnsi="Symbol" w:cs="Symbol"/>
    </w:rPr>
  </w:style>
  <w:style w:type="character" w:customStyle="1" w:styleId="WW8Num17z1">
    <w:name w:val="WW8Num17z1"/>
    <w:rsid w:val="0037511C"/>
    <w:rPr>
      <w:rFonts w:ascii="Courier New" w:hAnsi="Courier New" w:cs="Cambria"/>
    </w:rPr>
  </w:style>
  <w:style w:type="character" w:customStyle="1" w:styleId="WW8Num17z2">
    <w:name w:val="WW8Num17z2"/>
    <w:rsid w:val="0037511C"/>
    <w:rPr>
      <w:rFonts w:ascii="Wingdings" w:hAnsi="Wingdings" w:cs="Wingdings"/>
    </w:rPr>
  </w:style>
  <w:style w:type="character" w:customStyle="1" w:styleId="WW8Num17z3">
    <w:name w:val="WW8Num17z3"/>
    <w:rsid w:val="0037511C"/>
    <w:rPr>
      <w:rFonts w:ascii="Symbol" w:hAnsi="Symbol" w:cs="Symbol"/>
    </w:rPr>
  </w:style>
  <w:style w:type="character" w:customStyle="1" w:styleId="WW8Num18z1">
    <w:name w:val="WW8Num18z1"/>
    <w:rsid w:val="0037511C"/>
  </w:style>
  <w:style w:type="character" w:customStyle="1" w:styleId="WW8Num18z2">
    <w:name w:val="WW8Num18z2"/>
    <w:rsid w:val="0037511C"/>
  </w:style>
  <w:style w:type="character" w:customStyle="1" w:styleId="WW8Num18z3">
    <w:name w:val="WW8Num18z3"/>
    <w:rsid w:val="0037511C"/>
  </w:style>
  <w:style w:type="character" w:customStyle="1" w:styleId="WW8Num18z4">
    <w:name w:val="WW8Num18z4"/>
    <w:rsid w:val="0037511C"/>
  </w:style>
  <w:style w:type="character" w:customStyle="1" w:styleId="WW8Num18z5">
    <w:name w:val="WW8Num18z5"/>
    <w:rsid w:val="0037511C"/>
  </w:style>
  <w:style w:type="character" w:customStyle="1" w:styleId="WW8Num18z6">
    <w:name w:val="WW8Num18z6"/>
    <w:rsid w:val="0037511C"/>
  </w:style>
  <w:style w:type="character" w:customStyle="1" w:styleId="WW8Num18z7">
    <w:name w:val="WW8Num18z7"/>
    <w:rsid w:val="0037511C"/>
  </w:style>
  <w:style w:type="character" w:customStyle="1" w:styleId="WW8Num18z8">
    <w:name w:val="WW8Num18z8"/>
    <w:rsid w:val="0037511C"/>
  </w:style>
  <w:style w:type="character" w:customStyle="1" w:styleId="WW8Num19z1">
    <w:name w:val="WW8Num19z1"/>
    <w:rsid w:val="0037511C"/>
    <w:rPr>
      <w:rFonts w:ascii="Courier New" w:hAnsi="Courier New" w:cs="Courier New"/>
    </w:rPr>
  </w:style>
  <w:style w:type="character" w:customStyle="1" w:styleId="WW8Num19z2">
    <w:name w:val="WW8Num19z2"/>
    <w:rsid w:val="0037511C"/>
    <w:rPr>
      <w:rFonts w:ascii="Wingdings" w:hAnsi="Wingdings" w:cs="Wingdings"/>
    </w:rPr>
  </w:style>
  <w:style w:type="character" w:customStyle="1" w:styleId="WW8Num19z3">
    <w:name w:val="WW8Num19z3"/>
    <w:rsid w:val="0037511C"/>
    <w:rPr>
      <w:rFonts w:ascii="Symbol" w:hAnsi="Symbol" w:cs="Symbol"/>
    </w:rPr>
  </w:style>
  <w:style w:type="character" w:customStyle="1" w:styleId="WW8Num20z1">
    <w:name w:val="WW8Num20z1"/>
    <w:rsid w:val="0037511C"/>
    <w:rPr>
      <w:rFonts w:ascii="Courier New" w:hAnsi="Courier New" w:cs="Courier New"/>
    </w:rPr>
  </w:style>
  <w:style w:type="character" w:customStyle="1" w:styleId="WW8Num20z3">
    <w:name w:val="WW8Num20z3"/>
    <w:rsid w:val="0037511C"/>
    <w:rPr>
      <w:rFonts w:ascii="Symbol" w:hAnsi="Symbol" w:cs="Symbol"/>
    </w:rPr>
  </w:style>
  <w:style w:type="character" w:customStyle="1" w:styleId="WW8Num21z1">
    <w:name w:val="WW8Num21z1"/>
    <w:rsid w:val="0037511C"/>
    <w:rPr>
      <w:rFonts w:ascii="Courier New" w:hAnsi="Courier New" w:cs="Courier New"/>
    </w:rPr>
  </w:style>
  <w:style w:type="character" w:customStyle="1" w:styleId="WW8Num21z2">
    <w:name w:val="WW8Num21z2"/>
    <w:rsid w:val="0037511C"/>
    <w:rPr>
      <w:rFonts w:ascii="Wingdings" w:hAnsi="Wingdings" w:cs="Wingdings"/>
    </w:rPr>
  </w:style>
  <w:style w:type="character" w:customStyle="1" w:styleId="WW8Num22z1">
    <w:name w:val="WW8Num22z1"/>
    <w:rsid w:val="0037511C"/>
    <w:rPr>
      <w:rFonts w:ascii="Courier New" w:hAnsi="Courier New" w:cs="Courier New"/>
    </w:rPr>
  </w:style>
  <w:style w:type="character" w:customStyle="1" w:styleId="WW8Num22z2">
    <w:name w:val="WW8Num22z2"/>
    <w:rsid w:val="0037511C"/>
    <w:rPr>
      <w:rFonts w:ascii="Wingdings" w:hAnsi="Wingdings" w:cs="Wingdings"/>
    </w:rPr>
  </w:style>
  <w:style w:type="character" w:customStyle="1" w:styleId="WW8Num23z1">
    <w:name w:val="WW8Num23z1"/>
    <w:rsid w:val="0037511C"/>
    <w:rPr>
      <w:rFonts w:ascii="Courier New" w:hAnsi="Courier New" w:cs="Courier New"/>
    </w:rPr>
  </w:style>
  <w:style w:type="character" w:customStyle="1" w:styleId="WW8Num23z2">
    <w:name w:val="WW8Num23z2"/>
    <w:rsid w:val="0037511C"/>
    <w:rPr>
      <w:rFonts w:ascii="Wingdings" w:hAnsi="Wingdings" w:cs="Wingdings"/>
    </w:rPr>
  </w:style>
  <w:style w:type="character" w:customStyle="1" w:styleId="WW8Num24z1">
    <w:name w:val="WW8Num24z1"/>
    <w:rsid w:val="0037511C"/>
    <w:rPr>
      <w:rFonts w:ascii="Courier New" w:hAnsi="Courier New" w:cs="Courier New"/>
    </w:rPr>
  </w:style>
  <w:style w:type="character" w:customStyle="1" w:styleId="WW8Num24z2">
    <w:name w:val="WW8Num24z2"/>
    <w:rsid w:val="0037511C"/>
    <w:rPr>
      <w:rFonts w:ascii="Wingdings" w:hAnsi="Wingdings" w:cs="Wingdings"/>
    </w:rPr>
  </w:style>
  <w:style w:type="character" w:customStyle="1" w:styleId="WW8Num25z1">
    <w:name w:val="WW8Num25z1"/>
    <w:rsid w:val="0037511C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37511C"/>
    <w:rPr>
      <w:rFonts w:ascii="Wingdings" w:hAnsi="Wingdings" w:cs="Wingdings"/>
    </w:rPr>
  </w:style>
  <w:style w:type="character" w:customStyle="1" w:styleId="WW8Num26z1">
    <w:name w:val="WW8Num26z1"/>
    <w:rsid w:val="0037511C"/>
    <w:rPr>
      <w:rFonts w:ascii="Courier New" w:hAnsi="Courier New" w:cs="Courier New"/>
    </w:rPr>
  </w:style>
  <w:style w:type="character" w:customStyle="1" w:styleId="WW8Num26z2">
    <w:name w:val="WW8Num26z2"/>
    <w:rsid w:val="0037511C"/>
    <w:rPr>
      <w:rFonts w:ascii="Wingdings" w:hAnsi="Wingdings" w:cs="Wingdings"/>
    </w:rPr>
  </w:style>
  <w:style w:type="character" w:customStyle="1" w:styleId="WW8Num26z3">
    <w:name w:val="WW8Num26z3"/>
    <w:rsid w:val="0037511C"/>
    <w:rPr>
      <w:rFonts w:ascii="Symbol" w:hAnsi="Symbol" w:cs="Symbol"/>
    </w:rPr>
  </w:style>
  <w:style w:type="character" w:customStyle="1" w:styleId="WW8Num27z1">
    <w:name w:val="WW8Num27z1"/>
    <w:rsid w:val="0037511C"/>
    <w:rPr>
      <w:rFonts w:ascii="Courier New" w:hAnsi="Courier New" w:cs="Courier New"/>
    </w:rPr>
  </w:style>
  <w:style w:type="character" w:customStyle="1" w:styleId="WW8Num27z2">
    <w:name w:val="WW8Num27z2"/>
    <w:rsid w:val="0037511C"/>
    <w:rPr>
      <w:rFonts w:ascii="Wingdings" w:hAnsi="Wingdings" w:cs="Wingdings"/>
    </w:rPr>
  </w:style>
  <w:style w:type="character" w:customStyle="1" w:styleId="WW8Num28z1">
    <w:name w:val="WW8Num28z1"/>
    <w:rsid w:val="0037511C"/>
    <w:rPr>
      <w:rFonts w:ascii="Courier New" w:hAnsi="Courier New" w:cs="Courier New"/>
    </w:rPr>
  </w:style>
  <w:style w:type="character" w:customStyle="1" w:styleId="WW8Num28z2">
    <w:name w:val="WW8Num28z2"/>
    <w:rsid w:val="0037511C"/>
    <w:rPr>
      <w:rFonts w:ascii="Wingdings" w:hAnsi="Wingdings" w:cs="Wingdings"/>
    </w:rPr>
  </w:style>
  <w:style w:type="character" w:customStyle="1" w:styleId="WW8Num28z3">
    <w:name w:val="WW8Num28z3"/>
    <w:rsid w:val="0037511C"/>
    <w:rPr>
      <w:rFonts w:ascii="Symbol" w:hAnsi="Symbol" w:cs="Symbol"/>
    </w:rPr>
  </w:style>
  <w:style w:type="character" w:customStyle="1" w:styleId="WW8Num29z1">
    <w:name w:val="WW8Num29z1"/>
    <w:rsid w:val="0037511C"/>
    <w:rPr>
      <w:rFonts w:ascii="Courier New" w:hAnsi="Courier New" w:cs="Courier New"/>
    </w:rPr>
  </w:style>
  <w:style w:type="character" w:customStyle="1" w:styleId="WW8Num29z2">
    <w:name w:val="WW8Num29z2"/>
    <w:rsid w:val="0037511C"/>
    <w:rPr>
      <w:rFonts w:ascii="Wingdings" w:hAnsi="Wingdings" w:cs="Wingdings"/>
    </w:rPr>
  </w:style>
  <w:style w:type="character" w:customStyle="1" w:styleId="WW8Num30z1">
    <w:name w:val="WW8Num30z1"/>
    <w:rsid w:val="0037511C"/>
    <w:rPr>
      <w:rFonts w:ascii="Courier New" w:hAnsi="Courier New" w:cs="Courier New"/>
    </w:rPr>
  </w:style>
  <w:style w:type="character" w:customStyle="1" w:styleId="WW8Num30z2">
    <w:name w:val="WW8Num30z2"/>
    <w:rsid w:val="0037511C"/>
    <w:rPr>
      <w:rFonts w:ascii="Wingdings" w:hAnsi="Wingdings" w:cs="Wingdings"/>
    </w:rPr>
  </w:style>
  <w:style w:type="character" w:customStyle="1" w:styleId="WW8Num32z1">
    <w:name w:val="WW8Num32z1"/>
    <w:rsid w:val="0037511C"/>
    <w:rPr>
      <w:rFonts w:ascii="Courier New" w:hAnsi="Courier New" w:cs="Courier New"/>
    </w:rPr>
  </w:style>
  <w:style w:type="character" w:customStyle="1" w:styleId="WW8Num32z2">
    <w:name w:val="WW8Num32z2"/>
    <w:rsid w:val="0037511C"/>
    <w:rPr>
      <w:rFonts w:ascii="Wingdings" w:hAnsi="Wingdings" w:cs="Wingdings"/>
    </w:rPr>
  </w:style>
  <w:style w:type="character" w:customStyle="1" w:styleId="WW8Num32z3">
    <w:name w:val="WW8Num32z3"/>
    <w:rsid w:val="0037511C"/>
    <w:rPr>
      <w:rFonts w:ascii="Symbol" w:hAnsi="Symbol" w:cs="Symbol"/>
    </w:rPr>
  </w:style>
  <w:style w:type="character" w:customStyle="1" w:styleId="WW8Num33z1">
    <w:name w:val="WW8Num33z1"/>
    <w:rsid w:val="0037511C"/>
    <w:rPr>
      <w:rFonts w:ascii="Courier New" w:hAnsi="Courier New" w:cs="Courier New"/>
    </w:rPr>
  </w:style>
  <w:style w:type="character" w:customStyle="1" w:styleId="WW8Num33z2">
    <w:name w:val="WW8Num33z2"/>
    <w:rsid w:val="0037511C"/>
    <w:rPr>
      <w:rFonts w:ascii="Wingdings" w:hAnsi="Wingdings" w:cs="Wingdings"/>
    </w:rPr>
  </w:style>
  <w:style w:type="character" w:customStyle="1" w:styleId="WW8Num34z1">
    <w:name w:val="WW8Num34z1"/>
    <w:rsid w:val="0037511C"/>
    <w:rPr>
      <w:rFonts w:ascii="Courier New" w:hAnsi="Courier New" w:cs="Courier New"/>
    </w:rPr>
  </w:style>
  <w:style w:type="character" w:customStyle="1" w:styleId="WW8Num34z2">
    <w:name w:val="WW8Num34z2"/>
    <w:rsid w:val="0037511C"/>
    <w:rPr>
      <w:rFonts w:ascii="Wingdings" w:hAnsi="Wingdings" w:cs="Wingdings"/>
    </w:rPr>
  </w:style>
  <w:style w:type="character" w:customStyle="1" w:styleId="WW8Num35z1">
    <w:name w:val="WW8Num35z1"/>
    <w:rsid w:val="0037511C"/>
    <w:rPr>
      <w:rFonts w:ascii="Courier New" w:hAnsi="Courier New" w:cs="Courier New"/>
    </w:rPr>
  </w:style>
  <w:style w:type="character" w:customStyle="1" w:styleId="WW8Num35z2">
    <w:name w:val="WW8Num35z2"/>
    <w:rsid w:val="0037511C"/>
    <w:rPr>
      <w:rFonts w:ascii="Wingdings" w:hAnsi="Wingdings" w:cs="Wingdings"/>
    </w:rPr>
  </w:style>
  <w:style w:type="character" w:customStyle="1" w:styleId="WW8Num35z3">
    <w:name w:val="WW8Num35z3"/>
    <w:rsid w:val="0037511C"/>
    <w:rPr>
      <w:rFonts w:ascii="Symbol" w:hAnsi="Symbol" w:cs="Symbol"/>
    </w:rPr>
  </w:style>
  <w:style w:type="character" w:customStyle="1" w:styleId="WW8Num36z1">
    <w:name w:val="WW8Num36z1"/>
    <w:rsid w:val="0037511C"/>
    <w:rPr>
      <w:rFonts w:ascii="Courier New" w:hAnsi="Courier New" w:cs="Courier New"/>
    </w:rPr>
  </w:style>
  <w:style w:type="character" w:customStyle="1" w:styleId="WW8Num36z3">
    <w:name w:val="WW8Num36z3"/>
    <w:rsid w:val="0037511C"/>
    <w:rPr>
      <w:rFonts w:ascii="Symbol" w:hAnsi="Symbol" w:cs="Symbol"/>
    </w:rPr>
  </w:style>
  <w:style w:type="character" w:customStyle="1" w:styleId="WW8Num37z1">
    <w:name w:val="WW8Num37z1"/>
    <w:rsid w:val="0037511C"/>
    <w:rPr>
      <w:rFonts w:ascii="Courier New" w:hAnsi="Courier New" w:cs="Courier New"/>
    </w:rPr>
  </w:style>
  <w:style w:type="character" w:customStyle="1" w:styleId="WW8Num37z2">
    <w:name w:val="WW8Num37z2"/>
    <w:rsid w:val="0037511C"/>
    <w:rPr>
      <w:rFonts w:ascii="Wingdings" w:hAnsi="Wingdings" w:cs="Wingdings"/>
    </w:rPr>
  </w:style>
  <w:style w:type="character" w:customStyle="1" w:styleId="WW8Num38z1">
    <w:name w:val="WW8Num38z1"/>
    <w:rsid w:val="0037511C"/>
    <w:rPr>
      <w:rFonts w:ascii="Courier New" w:hAnsi="Courier New" w:cs="Courier New"/>
    </w:rPr>
  </w:style>
  <w:style w:type="character" w:customStyle="1" w:styleId="WW8Num38z2">
    <w:name w:val="WW8Num38z2"/>
    <w:rsid w:val="0037511C"/>
    <w:rPr>
      <w:rFonts w:ascii="Wingdings" w:hAnsi="Wingdings" w:cs="Wingdings"/>
    </w:rPr>
  </w:style>
  <w:style w:type="character" w:customStyle="1" w:styleId="WW8Num39z1">
    <w:name w:val="WW8Num39z1"/>
    <w:rsid w:val="0037511C"/>
    <w:rPr>
      <w:rFonts w:ascii="Courier New" w:hAnsi="Courier New" w:cs="Courier New"/>
    </w:rPr>
  </w:style>
  <w:style w:type="character" w:customStyle="1" w:styleId="WW8Num39z2">
    <w:name w:val="WW8Num39z2"/>
    <w:rsid w:val="0037511C"/>
    <w:rPr>
      <w:rFonts w:ascii="Wingdings" w:hAnsi="Wingdings" w:cs="Wingdings"/>
    </w:rPr>
  </w:style>
  <w:style w:type="character" w:customStyle="1" w:styleId="WW8Num40z1">
    <w:name w:val="WW8Num40z1"/>
    <w:rsid w:val="0037511C"/>
    <w:rPr>
      <w:rFonts w:ascii="Courier New" w:hAnsi="Courier New" w:cs="Courier New"/>
    </w:rPr>
  </w:style>
  <w:style w:type="character" w:customStyle="1" w:styleId="WW8Num40z3">
    <w:name w:val="WW8Num40z3"/>
    <w:rsid w:val="0037511C"/>
    <w:rPr>
      <w:rFonts w:ascii="Symbol" w:hAnsi="Symbol" w:cs="Symbol"/>
    </w:rPr>
  </w:style>
  <w:style w:type="character" w:customStyle="1" w:styleId="WW8Num41z1">
    <w:name w:val="WW8Num41z1"/>
    <w:rsid w:val="0037511C"/>
    <w:rPr>
      <w:rFonts w:ascii="Courier New" w:hAnsi="Courier New" w:cs="Courier New"/>
    </w:rPr>
  </w:style>
  <w:style w:type="character" w:customStyle="1" w:styleId="WW8Num41z2">
    <w:name w:val="WW8Num41z2"/>
    <w:rsid w:val="0037511C"/>
    <w:rPr>
      <w:rFonts w:ascii="Wingdings" w:hAnsi="Wingdings" w:cs="Wingdings"/>
    </w:rPr>
  </w:style>
  <w:style w:type="character" w:customStyle="1" w:styleId="WW8Num42z1">
    <w:name w:val="WW8Num42z1"/>
    <w:rsid w:val="0037511C"/>
    <w:rPr>
      <w:rFonts w:ascii="Courier New" w:hAnsi="Courier New" w:cs="Cambria"/>
    </w:rPr>
  </w:style>
  <w:style w:type="character" w:customStyle="1" w:styleId="WW8Num42z2">
    <w:name w:val="WW8Num42z2"/>
    <w:rsid w:val="0037511C"/>
    <w:rPr>
      <w:rFonts w:ascii="Wingdings" w:hAnsi="Wingdings" w:cs="Wingdings"/>
    </w:rPr>
  </w:style>
  <w:style w:type="character" w:customStyle="1" w:styleId="WW8Num42z3">
    <w:name w:val="WW8Num42z3"/>
    <w:rsid w:val="0037511C"/>
    <w:rPr>
      <w:rFonts w:ascii="Symbol" w:hAnsi="Symbol" w:cs="Symbol"/>
    </w:rPr>
  </w:style>
  <w:style w:type="character" w:customStyle="1" w:styleId="WW8Num43z1">
    <w:name w:val="WW8Num43z1"/>
    <w:rsid w:val="0037511C"/>
    <w:rPr>
      <w:rFonts w:ascii="Courier New" w:hAnsi="Courier New" w:cs="Courier New"/>
    </w:rPr>
  </w:style>
  <w:style w:type="character" w:customStyle="1" w:styleId="WW8Num43z2">
    <w:name w:val="WW8Num43z2"/>
    <w:rsid w:val="0037511C"/>
    <w:rPr>
      <w:rFonts w:ascii="Wingdings" w:hAnsi="Wingdings" w:cs="Wingdings"/>
    </w:rPr>
  </w:style>
  <w:style w:type="character" w:customStyle="1" w:styleId="WW8Num44z1">
    <w:name w:val="WW8Num44z1"/>
    <w:rsid w:val="0037511C"/>
    <w:rPr>
      <w:rFonts w:ascii="Courier New" w:hAnsi="Courier New" w:cs="Courier New"/>
    </w:rPr>
  </w:style>
  <w:style w:type="character" w:customStyle="1" w:styleId="WW8Num44z3">
    <w:name w:val="WW8Num44z3"/>
    <w:rsid w:val="0037511C"/>
    <w:rPr>
      <w:rFonts w:ascii="Symbol" w:hAnsi="Symbol" w:cs="Symbol"/>
    </w:rPr>
  </w:style>
  <w:style w:type="character" w:customStyle="1" w:styleId="WW8Num45z1">
    <w:name w:val="WW8Num45z1"/>
    <w:rsid w:val="0037511C"/>
    <w:rPr>
      <w:rFonts w:ascii="Courier New" w:hAnsi="Courier New" w:cs="Cambria"/>
    </w:rPr>
  </w:style>
  <w:style w:type="character" w:customStyle="1" w:styleId="WW8Num45z2">
    <w:name w:val="WW8Num45z2"/>
    <w:rsid w:val="0037511C"/>
    <w:rPr>
      <w:rFonts w:ascii="Wingdings" w:hAnsi="Wingdings" w:cs="Wingdings"/>
    </w:rPr>
  </w:style>
  <w:style w:type="character" w:customStyle="1" w:styleId="WW8Num46z1">
    <w:name w:val="WW8Num46z1"/>
    <w:rsid w:val="0037511C"/>
    <w:rPr>
      <w:rFonts w:ascii="Courier New" w:hAnsi="Courier New" w:cs="Courier New"/>
    </w:rPr>
  </w:style>
  <w:style w:type="character" w:customStyle="1" w:styleId="WW8Num46z2">
    <w:name w:val="WW8Num46z2"/>
    <w:rsid w:val="0037511C"/>
    <w:rPr>
      <w:rFonts w:ascii="Wingdings" w:hAnsi="Wingdings" w:cs="Wingdings"/>
    </w:rPr>
  </w:style>
  <w:style w:type="character" w:customStyle="1" w:styleId="WW8Num48z1">
    <w:name w:val="WW8Num48z1"/>
    <w:rsid w:val="0037511C"/>
    <w:rPr>
      <w:rFonts w:ascii="Courier New" w:hAnsi="Courier New" w:cs="Courier New"/>
    </w:rPr>
  </w:style>
  <w:style w:type="character" w:customStyle="1" w:styleId="WW8Num48z3">
    <w:name w:val="WW8Num48z3"/>
    <w:rsid w:val="0037511C"/>
    <w:rPr>
      <w:rFonts w:ascii="Symbol" w:hAnsi="Symbol" w:cs="Symbol"/>
    </w:rPr>
  </w:style>
  <w:style w:type="character" w:customStyle="1" w:styleId="WW8Num49z1">
    <w:name w:val="WW8Num49z1"/>
    <w:rsid w:val="0037511C"/>
    <w:rPr>
      <w:rFonts w:ascii="Courier New" w:hAnsi="Courier New" w:cs="Courier New"/>
    </w:rPr>
  </w:style>
  <w:style w:type="character" w:customStyle="1" w:styleId="WW8Num49z2">
    <w:name w:val="WW8Num49z2"/>
    <w:rsid w:val="0037511C"/>
    <w:rPr>
      <w:rFonts w:ascii="Wingdings" w:hAnsi="Wingdings" w:cs="Wingdings"/>
    </w:rPr>
  </w:style>
  <w:style w:type="character" w:customStyle="1" w:styleId="1">
    <w:name w:val="Основной шрифт абзаца1"/>
    <w:rsid w:val="0037511C"/>
  </w:style>
  <w:style w:type="character" w:customStyle="1" w:styleId="14">
    <w:name w:val="Знак Знак14"/>
    <w:basedOn w:val="1"/>
    <w:rsid w:val="0037511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3">
    <w:name w:val="Знак Знак13"/>
    <w:basedOn w:val="1"/>
    <w:rsid w:val="0037511C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12">
    <w:name w:val="Знак Знак12"/>
    <w:basedOn w:val="1"/>
    <w:rsid w:val="0037511C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11">
    <w:name w:val="Знак Знак11"/>
    <w:basedOn w:val="1"/>
    <w:rsid w:val="0037511C"/>
    <w:rPr>
      <w:rFonts w:ascii="Times New Roman" w:eastAsia="Times New Roman" w:hAnsi="Times New Roman" w:cs="Times New Roman"/>
    </w:rPr>
  </w:style>
  <w:style w:type="character" w:customStyle="1" w:styleId="10">
    <w:name w:val="Знак Знак10"/>
    <w:basedOn w:val="1"/>
    <w:rsid w:val="0037511C"/>
    <w:rPr>
      <w:rFonts w:ascii="Times New Roman" w:eastAsia="Times New Roman" w:hAnsi="Times New Roman" w:cs="Times New Roman"/>
    </w:rPr>
  </w:style>
  <w:style w:type="character" w:styleId="a9">
    <w:name w:val="page number"/>
    <w:basedOn w:val="1"/>
    <w:uiPriority w:val="99"/>
    <w:rsid w:val="0037511C"/>
  </w:style>
  <w:style w:type="character" w:customStyle="1" w:styleId="9">
    <w:name w:val="Знак Знак9"/>
    <w:basedOn w:val="1"/>
    <w:rsid w:val="0037511C"/>
    <w:rPr>
      <w:rFonts w:ascii="Times New Roman" w:eastAsia="Times New Roman" w:hAnsi="Times New Roman" w:cs="Times New Roman"/>
      <w:b/>
      <w:lang w:val="en-US"/>
    </w:rPr>
  </w:style>
  <w:style w:type="character" w:customStyle="1" w:styleId="8">
    <w:name w:val="Знак Знак8"/>
    <w:basedOn w:val="1"/>
    <w:rsid w:val="0037511C"/>
    <w:rPr>
      <w:rFonts w:ascii="Times New Roman" w:eastAsia="Times New Roman" w:hAnsi="Times New Roman" w:cs="Times New Roman"/>
    </w:rPr>
  </w:style>
  <w:style w:type="character" w:customStyle="1" w:styleId="7">
    <w:name w:val="Знак Знак7"/>
    <w:basedOn w:val="1"/>
    <w:rsid w:val="0037511C"/>
    <w:rPr>
      <w:rFonts w:ascii="Times New Roman" w:eastAsia="Times New Roman" w:hAnsi="Times New Roman" w:cs="Times New Roman"/>
      <w:sz w:val="20"/>
      <w:szCs w:val="20"/>
    </w:rPr>
  </w:style>
  <w:style w:type="character" w:customStyle="1" w:styleId="6">
    <w:name w:val="Знак Знак6"/>
    <w:basedOn w:val="1"/>
    <w:rsid w:val="0037511C"/>
    <w:rPr>
      <w:rFonts w:ascii="Times New Roman" w:eastAsia="Times New Roman" w:hAnsi="Times New Roman" w:cs="Times New Roman"/>
    </w:rPr>
  </w:style>
  <w:style w:type="character" w:customStyle="1" w:styleId="5">
    <w:name w:val="Знак Знак5"/>
    <w:basedOn w:val="1"/>
    <w:rsid w:val="0037511C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Символ сноски"/>
    <w:basedOn w:val="1"/>
    <w:rsid w:val="0037511C"/>
    <w:rPr>
      <w:vertAlign w:val="superscript"/>
    </w:rPr>
  </w:style>
  <w:style w:type="character" w:customStyle="1" w:styleId="41">
    <w:name w:val="Знак Знак4"/>
    <w:basedOn w:val="1"/>
    <w:rsid w:val="0037511C"/>
    <w:rPr>
      <w:rFonts w:ascii="Tahoma" w:eastAsia="Times New Roman" w:hAnsi="Tahoma" w:cs="Tahoma"/>
      <w:sz w:val="16"/>
      <w:szCs w:val="16"/>
    </w:rPr>
  </w:style>
  <w:style w:type="character" w:customStyle="1" w:styleId="31">
    <w:name w:val="Знак Знак3"/>
    <w:basedOn w:val="1"/>
    <w:rsid w:val="0037511C"/>
    <w:rPr>
      <w:rFonts w:ascii="Times New Roman" w:eastAsia="Times New Roman" w:hAnsi="Times New Roman" w:cs="Times New Roman"/>
      <w:sz w:val="16"/>
      <w:szCs w:val="16"/>
    </w:rPr>
  </w:style>
  <w:style w:type="character" w:customStyle="1" w:styleId="22">
    <w:name w:val="Знак Знак2"/>
    <w:basedOn w:val="1"/>
    <w:uiPriority w:val="99"/>
    <w:rsid w:val="0037511C"/>
    <w:rPr>
      <w:rFonts w:ascii="Times New Roman" w:eastAsia="Times New Roman" w:hAnsi="Times New Roman" w:cs="Times New Roman"/>
      <w:sz w:val="16"/>
      <w:szCs w:val="16"/>
    </w:rPr>
  </w:style>
  <w:style w:type="character" w:customStyle="1" w:styleId="15">
    <w:name w:val="Знак Знак1"/>
    <w:basedOn w:val="1"/>
    <w:uiPriority w:val="99"/>
    <w:rsid w:val="0037511C"/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Знак Знак"/>
    <w:basedOn w:val="1"/>
    <w:uiPriority w:val="99"/>
    <w:rsid w:val="0037511C"/>
    <w:rPr>
      <w:rFonts w:ascii="Times New Roman" w:eastAsia="Times New Roman" w:hAnsi="Times New Roman" w:cs="Times New Roman"/>
    </w:rPr>
  </w:style>
  <w:style w:type="character" w:customStyle="1" w:styleId="ac">
    <w:name w:val="Символы концевой сноски"/>
    <w:basedOn w:val="1"/>
    <w:rsid w:val="0037511C"/>
    <w:rPr>
      <w:vertAlign w:val="superscript"/>
    </w:rPr>
  </w:style>
  <w:style w:type="character" w:styleId="ad">
    <w:name w:val="footnote reference"/>
    <w:uiPriority w:val="99"/>
    <w:rsid w:val="0037511C"/>
    <w:rPr>
      <w:vertAlign w:val="superscript"/>
    </w:rPr>
  </w:style>
  <w:style w:type="character" w:styleId="ae">
    <w:name w:val="endnote reference"/>
    <w:rsid w:val="0037511C"/>
    <w:rPr>
      <w:vertAlign w:val="superscript"/>
    </w:rPr>
  </w:style>
  <w:style w:type="paragraph" w:customStyle="1" w:styleId="16">
    <w:name w:val="Заголовок1"/>
    <w:basedOn w:val="a"/>
    <w:next w:val="af"/>
    <w:uiPriority w:val="99"/>
    <w:rsid w:val="0037511C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">
    <w:name w:val="Body Text"/>
    <w:basedOn w:val="a"/>
    <w:link w:val="af0"/>
    <w:uiPriority w:val="99"/>
    <w:rsid w:val="0037511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0">
    <w:name w:val="Основной текст Знак"/>
    <w:basedOn w:val="a0"/>
    <w:link w:val="af"/>
    <w:uiPriority w:val="99"/>
    <w:rsid w:val="003751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List"/>
    <w:basedOn w:val="af"/>
    <w:uiPriority w:val="99"/>
    <w:rsid w:val="0037511C"/>
    <w:rPr>
      <w:rFonts w:cs="Mangal"/>
    </w:rPr>
  </w:style>
  <w:style w:type="paragraph" w:styleId="af2">
    <w:name w:val="caption"/>
    <w:basedOn w:val="a"/>
    <w:qFormat/>
    <w:rsid w:val="0037511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rsid w:val="0037511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3">
    <w:name w:val="Body Text Indent"/>
    <w:basedOn w:val="a"/>
    <w:link w:val="af4"/>
    <w:uiPriority w:val="99"/>
    <w:rsid w:val="0037511C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3751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5">
    <w:name w:val="header"/>
    <w:basedOn w:val="a"/>
    <w:link w:val="af6"/>
    <w:uiPriority w:val="99"/>
    <w:rsid w:val="003751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6">
    <w:name w:val="Верхний колонтитул Знак"/>
    <w:basedOn w:val="a0"/>
    <w:link w:val="af5"/>
    <w:uiPriority w:val="99"/>
    <w:rsid w:val="003751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21"/>
    <w:basedOn w:val="a"/>
    <w:rsid w:val="0037511C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zh-CN"/>
    </w:rPr>
  </w:style>
  <w:style w:type="paragraph" w:styleId="af7">
    <w:name w:val="footer"/>
    <w:basedOn w:val="a"/>
    <w:link w:val="af8"/>
    <w:uiPriority w:val="99"/>
    <w:rsid w:val="003751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8">
    <w:name w:val="Нижний колонтитул Знак"/>
    <w:basedOn w:val="a0"/>
    <w:link w:val="af7"/>
    <w:uiPriority w:val="99"/>
    <w:rsid w:val="003751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rsid w:val="0037511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9">
    <w:name w:val="footnote text"/>
    <w:basedOn w:val="a"/>
    <w:link w:val="afa"/>
    <w:uiPriority w:val="99"/>
    <w:rsid w:val="003751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a">
    <w:name w:val="Текст сноски Знак"/>
    <w:basedOn w:val="a0"/>
    <w:link w:val="af9"/>
    <w:uiPriority w:val="99"/>
    <w:rsid w:val="0037511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Balloon Text"/>
    <w:basedOn w:val="a"/>
    <w:link w:val="afc"/>
    <w:uiPriority w:val="99"/>
    <w:rsid w:val="0037511C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fc">
    <w:name w:val="Текст выноски Знак"/>
    <w:basedOn w:val="a0"/>
    <w:link w:val="afb"/>
    <w:uiPriority w:val="99"/>
    <w:rsid w:val="0037511C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310">
    <w:name w:val="Основной текст с отступом 31"/>
    <w:basedOn w:val="a"/>
    <w:rsid w:val="0037511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311">
    <w:name w:val="Основной текст 31"/>
    <w:basedOn w:val="a"/>
    <w:rsid w:val="0037511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18">
    <w:name w:val="Текст1"/>
    <w:basedOn w:val="a"/>
    <w:rsid w:val="0037511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-11">
    <w:name w:val="Цветной список - Акцент 11"/>
    <w:basedOn w:val="a"/>
    <w:rsid w:val="003751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d">
    <w:name w:val="endnote text"/>
    <w:basedOn w:val="a"/>
    <w:link w:val="afe"/>
    <w:rsid w:val="003751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e">
    <w:name w:val="Текст концевой сноски Знак"/>
    <w:basedOn w:val="a0"/>
    <w:link w:val="afd"/>
    <w:rsid w:val="0037511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9">
    <w:name w:val="Абзац списка1"/>
    <w:basedOn w:val="a"/>
    <w:uiPriority w:val="99"/>
    <w:rsid w:val="0037511C"/>
    <w:pPr>
      <w:suppressAutoHyphens/>
      <w:spacing w:line="240" w:lineRule="auto"/>
      <w:ind w:left="720"/>
      <w:contextualSpacing/>
    </w:pPr>
    <w:rPr>
      <w:rFonts w:ascii="Cambria" w:eastAsia="Times New Roman" w:hAnsi="Cambria" w:cs="Cambria"/>
      <w:sz w:val="24"/>
      <w:szCs w:val="24"/>
      <w:lang w:eastAsia="zh-CN"/>
    </w:rPr>
  </w:style>
  <w:style w:type="paragraph" w:customStyle="1" w:styleId="aff">
    <w:name w:val="Содержимое таблицы"/>
    <w:basedOn w:val="a"/>
    <w:rsid w:val="0037511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0">
    <w:name w:val="Заголовок таблицы"/>
    <w:basedOn w:val="aff"/>
    <w:rsid w:val="0037511C"/>
    <w:pPr>
      <w:jc w:val="center"/>
    </w:pPr>
    <w:rPr>
      <w:b/>
      <w:bCs/>
    </w:rPr>
  </w:style>
  <w:style w:type="paragraph" w:styleId="aff1">
    <w:name w:val="No Spacing"/>
    <w:link w:val="aff2"/>
    <w:uiPriority w:val="99"/>
    <w:qFormat/>
    <w:rsid w:val="00315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726FE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2726FE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2726FE"/>
    <w:rPr>
      <w:b/>
    </w:rPr>
  </w:style>
  <w:style w:type="character" w:customStyle="1" w:styleId="ListLabel1">
    <w:name w:val="ListLabel 1"/>
    <w:uiPriority w:val="99"/>
    <w:rsid w:val="002726FE"/>
    <w:rPr>
      <w:rFonts w:eastAsia="Times New Roman"/>
    </w:rPr>
  </w:style>
  <w:style w:type="character" w:customStyle="1" w:styleId="ListLabel2">
    <w:name w:val="ListLabel 2"/>
    <w:uiPriority w:val="99"/>
    <w:rsid w:val="002726FE"/>
    <w:rPr>
      <w:rFonts w:eastAsia="Times New Roman"/>
    </w:rPr>
  </w:style>
  <w:style w:type="character" w:customStyle="1" w:styleId="ListLabel3">
    <w:name w:val="ListLabel 3"/>
    <w:uiPriority w:val="99"/>
    <w:rsid w:val="002726FE"/>
    <w:rPr>
      <w:rFonts w:eastAsia="Times New Roman"/>
      <w:color w:val="00000A"/>
    </w:rPr>
  </w:style>
  <w:style w:type="character" w:customStyle="1" w:styleId="ListLabel4">
    <w:name w:val="ListLabel 4"/>
    <w:uiPriority w:val="99"/>
    <w:rsid w:val="002726FE"/>
  </w:style>
  <w:style w:type="character" w:customStyle="1" w:styleId="aff3">
    <w:name w:val="Выделение жирным"/>
    <w:uiPriority w:val="99"/>
    <w:rsid w:val="002726FE"/>
    <w:rPr>
      <w:b/>
    </w:rPr>
  </w:style>
  <w:style w:type="character" w:customStyle="1" w:styleId="WW8Num25z3">
    <w:name w:val="WW8Num25z3"/>
    <w:uiPriority w:val="99"/>
    <w:rsid w:val="002726FE"/>
  </w:style>
  <w:style w:type="character" w:customStyle="1" w:styleId="WW8Num25z4">
    <w:name w:val="WW8Num25z4"/>
    <w:uiPriority w:val="99"/>
    <w:rsid w:val="002726FE"/>
  </w:style>
  <w:style w:type="character" w:customStyle="1" w:styleId="WW8Num25z5">
    <w:name w:val="WW8Num25z5"/>
    <w:uiPriority w:val="99"/>
    <w:rsid w:val="002726FE"/>
  </w:style>
  <w:style w:type="character" w:customStyle="1" w:styleId="WW8Num25z6">
    <w:name w:val="WW8Num25z6"/>
    <w:uiPriority w:val="99"/>
    <w:rsid w:val="002726FE"/>
  </w:style>
  <w:style w:type="character" w:customStyle="1" w:styleId="WW8Num25z7">
    <w:name w:val="WW8Num25z7"/>
    <w:uiPriority w:val="99"/>
    <w:rsid w:val="002726FE"/>
  </w:style>
  <w:style w:type="character" w:customStyle="1" w:styleId="WW8Num25z8">
    <w:name w:val="WW8Num25z8"/>
    <w:uiPriority w:val="99"/>
    <w:rsid w:val="002726FE"/>
  </w:style>
  <w:style w:type="paragraph" w:styleId="aff4">
    <w:name w:val="Title"/>
    <w:basedOn w:val="a"/>
    <w:link w:val="aff5"/>
    <w:uiPriority w:val="99"/>
    <w:qFormat/>
    <w:rsid w:val="002726F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</w:rPr>
  </w:style>
  <w:style w:type="character" w:customStyle="1" w:styleId="aff5">
    <w:name w:val="Название Знак"/>
    <w:basedOn w:val="a0"/>
    <w:link w:val="aff4"/>
    <w:uiPriority w:val="99"/>
    <w:rsid w:val="002726FE"/>
    <w:rPr>
      <w:rFonts w:ascii="Times New Roman" w:eastAsia="Times New Roman" w:hAnsi="Times New Roman" w:cs="Mangal"/>
      <w:i/>
      <w:iCs/>
      <w:sz w:val="24"/>
      <w:szCs w:val="24"/>
    </w:rPr>
  </w:style>
  <w:style w:type="paragraph" w:styleId="1a">
    <w:name w:val="index 1"/>
    <w:basedOn w:val="a"/>
    <w:next w:val="a"/>
    <w:autoRedefine/>
    <w:uiPriority w:val="99"/>
    <w:semiHidden/>
    <w:rsid w:val="002726FE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6">
    <w:name w:val="index heading"/>
    <w:basedOn w:val="a"/>
    <w:uiPriority w:val="99"/>
    <w:rsid w:val="002726F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2726FE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2726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Основной"/>
    <w:basedOn w:val="a"/>
    <w:link w:val="aff8"/>
    <w:uiPriority w:val="99"/>
    <w:rsid w:val="002726FE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4"/>
      <w:szCs w:val="20"/>
    </w:rPr>
  </w:style>
  <w:style w:type="paragraph" w:customStyle="1" w:styleId="aff9">
    <w:name w:val="Содержимое врезки"/>
    <w:basedOn w:val="a"/>
    <w:uiPriority w:val="99"/>
    <w:rsid w:val="002726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uiPriority w:val="99"/>
    <w:rsid w:val="0027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2726FE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p1">
    <w:name w:val="p1"/>
    <w:basedOn w:val="a"/>
    <w:uiPriority w:val="99"/>
    <w:rsid w:val="0027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uiPriority w:val="99"/>
    <w:rsid w:val="002726FE"/>
    <w:rPr>
      <w:rFonts w:cs="Times New Roman"/>
    </w:rPr>
  </w:style>
  <w:style w:type="paragraph" w:customStyle="1" w:styleId="p2">
    <w:name w:val="p2"/>
    <w:basedOn w:val="a"/>
    <w:uiPriority w:val="99"/>
    <w:rsid w:val="0027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uiPriority w:val="99"/>
    <w:rsid w:val="0027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uiPriority w:val="99"/>
    <w:rsid w:val="002726FE"/>
    <w:rPr>
      <w:rFonts w:cs="Times New Roman"/>
    </w:rPr>
  </w:style>
  <w:style w:type="paragraph" w:customStyle="1" w:styleId="p5">
    <w:name w:val="p5"/>
    <w:basedOn w:val="a"/>
    <w:uiPriority w:val="99"/>
    <w:rsid w:val="0027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b">
    <w:name w:val="Сетка таблицы1"/>
    <w:uiPriority w:val="99"/>
    <w:rsid w:val="002726F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uiPriority w:val="99"/>
    <w:rsid w:val="002726F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Document Map"/>
    <w:basedOn w:val="a"/>
    <w:link w:val="affb"/>
    <w:uiPriority w:val="99"/>
    <w:semiHidden/>
    <w:rsid w:val="002726FE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b">
    <w:name w:val="Схема документа Знак"/>
    <w:basedOn w:val="a0"/>
    <w:link w:val="affa"/>
    <w:uiPriority w:val="99"/>
    <w:semiHidden/>
    <w:rsid w:val="002726FE"/>
    <w:rPr>
      <w:rFonts w:ascii="Tahoma" w:eastAsia="Times New Roman" w:hAnsi="Tahoma" w:cs="Tahoma"/>
      <w:sz w:val="16"/>
      <w:szCs w:val="16"/>
    </w:rPr>
  </w:style>
  <w:style w:type="character" w:styleId="affc">
    <w:name w:val="Emphasis"/>
    <w:uiPriority w:val="99"/>
    <w:qFormat/>
    <w:rsid w:val="002726FE"/>
    <w:rPr>
      <w:rFonts w:cs="Times New Roman"/>
      <w:i/>
    </w:rPr>
  </w:style>
  <w:style w:type="character" w:styleId="affd">
    <w:name w:val="FollowedHyperlink"/>
    <w:uiPriority w:val="99"/>
    <w:semiHidden/>
    <w:rsid w:val="002726F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27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27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27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4">
    <w:name w:val="xl64"/>
    <w:basedOn w:val="a"/>
    <w:uiPriority w:val="99"/>
    <w:rsid w:val="002726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5">
    <w:name w:val="xl65"/>
    <w:basedOn w:val="a"/>
    <w:uiPriority w:val="99"/>
    <w:rsid w:val="002726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6">
    <w:name w:val="xl66"/>
    <w:basedOn w:val="a"/>
    <w:uiPriority w:val="99"/>
    <w:rsid w:val="002726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2726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2726F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9">
    <w:name w:val="xl69"/>
    <w:basedOn w:val="a"/>
    <w:uiPriority w:val="99"/>
    <w:rsid w:val="002726F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70">
    <w:name w:val="xl70"/>
    <w:basedOn w:val="a"/>
    <w:uiPriority w:val="99"/>
    <w:rsid w:val="002726F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1">
    <w:name w:val="xl71"/>
    <w:basedOn w:val="a"/>
    <w:uiPriority w:val="99"/>
    <w:rsid w:val="002726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2">
    <w:name w:val="xl72"/>
    <w:basedOn w:val="a"/>
    <w:uiPriority w:val="99"/>
    <w:rsid w:val="002726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3">
    <w:name w:val="xl73"/>
    <w:basedOn w:val="a"/>
    <w:uiPriority w:val="99"/>
    <w:rsid w:val="002726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</w:rPr>
  </w:style>
  <w:style w:type="paragraph" w:customStyle="1" w:styleId="xl74">
    <w:name w:val="xl74"/>
    <w:basedOn w:val="a"/>
    <w:uiPriority w:val="99"/>
    <w:rsid w:val="002726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</w:rPr>
  </w:style>
  <w:style w:type="paragraph" w:customStyle="1" w:styleId="xl75">
    <w:name w:val="xl75"/>
    <w:basedOn w:val="a"/>
    <w:uiPriority w:val="99"/>
    <w:rsid w:val="002726F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6">
    <w:name w:val="xl76"/>
    <w:basedOn w:val="a"/>
    <w:uiPriority w:val="99"/>
    <w:rsid w:val="002726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7">
    <w:name w:val="xl77"/>
    <w:basedOn w:val="a"/>
    <w:uiPriority w:val="99"/>
    <w:rsid w:val="002726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8">
    <w:name w:val="xl78"/>
    <w:basedOn w:val="a"/>
    <w:uiPriority w:val="99"/>
    <w:rsid w:val="002726F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79">
    <w:name w:val="xl79"/>
    <w:basedOn w:val="a"/>
    <w:uiPriority w:val="99"/>
    <w:rsid w:val="002726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80">
    <w:name w:val="xl80"/>
    <w:basedOn w:val="a"/>
    <w:uiPriority w:val="99"/>
    <w:rsid w:val="002726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style56">
    <w:name w:val="style56"/>
    <w:basedOn w:val="a"/>
    <w:uiPriority w:val="99"/>
    <w:rsid w:val="0027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Без интервала Знак"/>
    <w:link w:val="aff1"/>
    <w:uiPriority w:val="99"/>
    <w:locked/>
    <w:rsid w:val="002726FE"/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Буллит"/>
    <w:basedOn w:val="a"/>
    <w:link w:val="afff"/>
    <w:uiPriority w:val="99"/>
    <w:rsid w:val="002726FE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paragraph" w:customStyle="1" w:styleId="42">
    <w:name w:val="Заг 4"/>
    <w:basedOn w:val="a"/>
    <w:uiPriority w:val="99"/>
    <w:rsid w:val="002726F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f0">
    <w:name w:val="Курсив"/>
    <w:basedOn w:val="aff7"/>
    <w:uiPriority w:val="99"/>
    <w:rsid w:val="002726FE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f1">
    <w:name w:val="Буллит Курсив"/>
    <w:basedOn w:val="affe"/>
    <w:uiPriority w:val="99"/>
    <w:rsid w:val="002726FE"/>
    <w:rPr>
      <w:i/>
      <w:iCs/>
    </w:rPr>
  </w:style>
  <w:style w:type="paragraph" w:styleId="afff2">
    <w:name w:val="Message Header"/>
    <w:basedOn w:val="a"/>
    <w:link w:val="afff3"/>
    <w:uiPriority w:val="99"/>
    <w:rsid w:val="002726FE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f3">
    <w:name w:val="Шапка Знак"/>
    <w:basedOn w:val="a0"/>
    <w:link w:val="afff2"/>
    <w:uiPriority w:val="99"/>
    <w:rsid w:val="002726FE"/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MessageHeaderChar">
    <w:name w:val="Message Header Char"/>
    <w:uiPriority w:val="99"/>
    <w:semiHidden/>
    <w:locked/>
    <w:rsid w:val="002726FE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f4">
    <w:name w:val="Подзаг"/>
    <w:basedOn w:val="aff7"/>
    <w:uiPriority w:val="99"/>
    <w:rsid w:val="002726FE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f">
    <w:name w:val="Буллит Знак"/>
    <w:link w:val="affe"/>
    <w:uiPriority w:val="99"/>
    <w:locked/>
    <w:rsid w:val="002726FE"/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Zag11">
    <w:name w:val="Zag_11"/>
    <w:uiPriority w:val="99"/>
    <w:rsid w:val="002726FE"/>
    <w:rPr>
      <w:color w:val="000000"/>
      <w:w w:val="100"/>
    </w:rPr>
  </w:style>
  <w:style w:type="character" w:customStyle="1" w:styleId="aff8">
    <w:name w:val="Основной Знак"/>
    <w:link w:val="aff7"/>
    <w:uiPriority w:val="99"/>
    <w:locked/>
    <w:rsid w:val="002726FE"/>
    <w:rPr>
      <w:rFonts w:ascii="Calibri" w:eastAsia="Times New Roman" w:hAnsi="Calibri" w:cs="Times New Roman"/>
      <w:sz w:val="24"/>
      <w:szCs w:val="20"/>
    </w:rPr>
  </w:style>
  <w:style w:type="paragraph" w:customStyle="1" w:styleId="21">
    <w:name w:val="Средняя сетка 21"/>
    <w:basedOn w:val="a"/>
    <w:uiPriority w:val="99"/>
    <w:rsid w:val="002726FE"/>
    <w:pPr>
      <w:numPr>
        <w:numId w:val="50"/>
      </w:numPr>
      <w:spacing w:after="0" w:line="360" w:lineRule="auto"/>
      <w:contextualSpacing/>
      <w:jc w:val="both"/>
      <w:outlineLvl w:val="1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BodyTextIndentChar">
    <w:name w:val="Body Text Indent Char"/>
    <w:uiPriority w:val="99"/>
    <w:semiHidden/>
    <w:locked/>
    <w:rsid w:val="002726F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26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9947A-9A23-4767-BBE7-D2359677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2929</Words>
  <Characters>16698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2021-01-14T15:15:00Z</dcterms:created>
  <dcterms:modified xsi:type="dcterms:W3CDTF">2021-01-15T13:44:00Z</dcterms:modified>
</cp:coreProperties>
</file>